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2848E4DC"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0606B">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13F80CB2"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0606B" w:rsidRPr="00E0606B">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COORDINACIÓN, SUPERVISIÓN Y CONTROL DE LAS OBRAS DE PROLONGACIÓN DE VÍA MC RAMAL PONIENTE KM 5+460, EN EL PUERTO DE ALTAMIRA</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proofErr w:type="spellStart"/>
            <w:r w:rsidR="001D5D7A">
              <w:rPr>
                <w:rFonts w:ascii="Noto Sans" w:hAnsi="Noto Sans" w:cs="Noto Sans"/>
              </w:rPr>
              <w:t>ComprasMX</w:t>
            </w:r>
            <w:proofErr w:type="spellEnd"/>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 xml:space="preserve">DE </w:t>
      </w:r>
      <w:proofErr w:type="gramStart"/>
      <w:r w:rsidR="009F1813" w:rsidRPr="0063190C">
        <w:rPr>
          <w:rFonts w:ascii="Noto Sans" w:hAnsi="Noto Sans" w:cs="Noto Sans"/>
          <w:b/>
          <w:sz w:val="20"/>
          <w:lang w:val="es-ES"/>
        </w:rPr>
        <w:t>TÉRMINOS</w:t>
      </w:r>
      <w:r w:rsidR="00791599" w:rsidRPr="0063190C">
        <w:rPr>
          <w:rFonts w:ascii="Noto Sans" w:hAnsi="Noto Sans" w:cs="Noto Sans"/>
          <w:b/>
          <w:sz w:val="20"/>
          <w:lang w:val="es-ES"/>
        </w:rPr>
        <w:t>.</w:t>
      </w:r>
      <w:r w:rsidR="00894911" w:rsidRPr="0063190C">
        <w:rPr>
          <w:rFonts w:ascii="Noto Sans" w:hAnsi="Noto Sans" w:cs="Noto Sans"/>
          <w:b/>
          <w:sz w:val="20"/>
          <w:lang w:val="es-ES"/>
        </w:rPr>
        <w:t>-</w:t>
      </w:r>
      <w:proofErr w:type="gramEnd"/>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16961C37"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0606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proofErr w:type="gramStart"/>
      <w:r w:rsidRPr="0063190C">
        <w:rPr>
          <w:rFonts w:ascii="Noto Sans" w:hAnsi="Noto Sans" w:cs="Noto Sans"/>
          <w:b/>
        </w:rPr>
        <w:t>BESOP.-</w:t>
      </w:r>
      <w:proofErr w:type="gramEnd"/>
      <w:r w:rsidRPr="0063190C">
        <w:rPr>
          <w:rFonts w:ascii="Noto Sans" w:hAnsi="Noto Sans" w:cs="Noto Sans"/>
          <w:b/>
        </w:rPr>
        <w:t xml:space="preserve">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proofErr w:type="spellStart"/>
      <w:r w:rsidRPr="001D5D7A">
        <w:rPr>
          <w:rFonts w:ascii="Noto Sans" w:hAnsi="Noto Sans" w:cs="Noto Sans"/>
          <w:b/>
          <w:bCs/>
          <w:lang w:val="es-MX"/>
        </w:rPr>
        <w:lastRenderedPageBreak/>
        <w:t>ComprasMX</w:t>
      </w:r>
      <w:proofErr w:type="spellEnd"/>
      <w:r w:rsidRPr="001D5D7A">
        <w:rPr>
          <w:rFonts w:ascii="Noto Sans" w:hAnsi="Noto Sans" w:cs="Noto Sans"/>
          <w:b/>
          <w:bCs/>
          <w:lang w:val="es-MX"/>
        </w:rPr>
        <w:t>.</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proofErr w:type="spellStart"/>
      <w:r w:rsidR="001D5D7A" w:rsidRPr="001D5D7A">
        <w:rPr>
          <w:rFonts w:ascii="Noto Sans" w:hAnsi="Noto Sans" w:cs="Noto Sans"/>
          <w:lang w:val="es-MX"/>
        </w:rPr>
        <w:t>ComprasMX</w:t>
      </w:r>
      <w:proofErr w:type="spellEnd"/>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proofErr w:type="gramStart"/>
      <w:r w:rsidRPr="0063190C">
        <w:rPr>
          <w:rFonts w:ascii="Noto Sans" w:hAnsi="Noto Sans" w:cs="Noto Sans"/>
          <w:b/>
          <w:bCs/>
        </w:rPr>
        <w:t>CMIC.-</w:t>
      </w:r>
      <w:proofErr w:type="gramEnd"/>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proofErr w:type="gramStart"/>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proofErr w:type="gramEnd"/>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hAnsi="Noto Sans" w:cs="Noto Sans"/>
          <w:b/>
          <w:bCs/>
        </w:rPr>
        <w:t>ICIC.-</w:t>
      </w:r>
      <w:proofErr w:type="gramEnd"/>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eastAsia="Calibri" w:hAnsi="Noto Sans" w:cs="Noto Sans"/>
          <w:b/>
        </w:rPr>
        <w:t>INFONAVIT.-</w:t>
      </w:r>
      <w:proofErr w:type="gramEnd"/>
      <w:r w:rsidRPr="0063190C">
        <w:rPr>
          <w:rFonts w:ascii="Noto Sans" w:eastAsia="Calibri" w:hAnsi="Noto Sans" w:cs="Noto Sans"/>
          <w:b/>
        </w:rPr>
        <w:t xml:space="preserve">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proofErr w:type="gramStart"/>
      <w:r w:rsidRPr="0063190C">
        <w:rPr>
          <w:rFonts w:ascii="Noto Sans" w:hAnsi="Noto Sans" w:cs="Noto Sans"/>
          <w:b/>
        </w:rPr>
        <w:t>IVA.-</w:t>
      </w:r>
      <w:proofErr w:type="gramEnd"/>
      <w:r w:rsidRPr="0063190C">
        <w:rPr>
          <w:rFonts w:ascii="Noto Sans" w:hAnsi="Noto Sans" w:cs="Noto Sans"/>
          <w:b/>
        </w:rPr>
        <w:t xml:space="preserve">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hAnsi="Noto Sans" w:cs="Noto Sans"/>
          <w:b/>
          <w:iCs/>
        </w:rPr>
        <w:t>SGI.</w:t>
      </w:r>
      <w:r w:rsidR="007E56E5" w:rsidRPr="0063190C">
        <w:rPr>
          <w:rFonts w:ascii="Noto Sans" w:hAnsi="Noto Sans" w:cs="Noto Sans"/>
          <w:b/>
          <w:iCs/>
        </w:rPr>
        <w:t>-</w:t>
      </w:r>
      <w:proofErr w:type="gramEnd"/>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Pr="00E93E7D" w:rsidRDefault="00E27E4F"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61D187EF" w14:textId="2B75E08D" w:rsidR="00910934" w:rsidRPr="00E0606B" w:rsidRDefault="00AE633B" w:rsidP="00E0606B">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0606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0606B" w:rsidRPr="00E0606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COORDINACIÓN, SUPERVISIÓN Y CONTROL DE LAS OBRAS DE PROLONGACIÓN DE VÍA MC RAMAL PONIENTE KM 5+460, EN EL PUERTO DE ALTAMIRA</w:t>
      </w:r>
      <w:r w:rsidR="00980909" w:rsidRPr="00980909">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37C09BE5" w:rsidR="009A52EE" w:rsidRPr="008922B0" w:rsidRDefault="00980909"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E0606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0606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19EA1D58"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1D57D205" w:rsidR="009A52EE" w:rsidRPr="008922B0" w:rsidRDefault="00E0606B"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17</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0291B914" w:rsidR="009A52EE" w:rsidRPr="008922B0" w:rsidRDefault="00E0606B"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17</w:t>
            </w:r>
            <w:r w:rsidR="00E555C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4F770112" w:rsidR="009A52EE" w:rsidRPr="008922B0" w:rsidRDefault="00E0606B"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457485D8"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1BE0FD25" w:rsidR="008805E4" w:rsidRPr="008922B0" w:rsidRDefault="00E0606B"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2D394B18"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980909">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3499E686" w:rsidR="008805E4" w:rsidRPr="008922B0" w:rsidRDefault="00E0606B"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03/10</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0A02A619"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w:t>
            </w:r>
            <w:r w:rsidR="00980909">
              <w:rPr>
                <w:rFonts w:ascii="Noto Sans" w:hAnsi="Noto Sans" w:cs="Noto Sans"/>
                <w:b/>
                <w:bCs/>
              </w:rPr>
              <w:t xml:space="preserve"> </w:t>
            </w:r>
            <w:r w:rsidR="001D5D7A"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08784E4E"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E27E4F"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E0606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82</w:t>
      </w:r>
      <w:r w:rsidR="00830670"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4109FC">
        <w:rPr>
          <w:rFonts w:ascii="Noto Sans" w:hAnsi="Noto Sans" w:cs="Noto Sans"/>
          <w:bCs/>
        </w:rPr>
        <w:t>de fecha</w:t>
      </w:r>
      <w:r w:rsidRPr="004109FC">
        <w:rPr>
          <w:rFonts w:ascii="Noto Sans" w:hAnsi="Noto Sans" w:cs="Noto Sans"/>
          <w:b/>
        </w:rPr>
        <w:t xml:space="preserve"> </w:t>
      </w:r>
      <w:r w:rsidR="00980909">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E0606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E0606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C561F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109FC">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43771A5" w14:textId="77777777" w:rsidR="00E0606B" w:rsidRDefault="00E0606B" w:rsidP="003C73E4">
      <w:pPr>
        <w:widowControl w:val="0"/>
        <w:tabs>
          <w:tab w:val="left" w:pos="9072"/>
        </w:tabs>
        <w:ind w:left="851" w:right="-232"/>
        <w:jc w:val="both"/>
        <w:rPr>
          <w:rFonts w:ascii="Noto Sans" w:hAnsi="Noto Sans" w:cs="Noto Sans"/>
          <w:bCs/>
        </w:rPr>
      </w:pPr>
    </w:p>
    <w:p w14:paraId="0D6DB84E" w14:textId="56BDA388"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7F074714"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980909"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62601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622CCEE5"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w:t>
      </w:r>
      <w:r w:rsidR="00E0606B"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Otras construcciones de ingeniería civil u obra pesada</w:t>
      </w:r>
      <w:r w:rsidRPr="008922B0">
        <w:rPr>
          <w:rFonts w:ascii="Noto Sans" w:hAnsi="Noto Sans" w:cs="Noto Sans"/>
          <w:bCs/>
        </w:rPr>
        <w:t>.</w:t>
      </w:r>
    </w:p>
    <w:p w14:paraId="0DB8C70E" w14:textId="7F17FFCF"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lastRenderedPageBreak/>
        <w:t>Autorización</w:t>
      </w:r>
      <w:r w:rsidR="0010427D">
        <w:rPr>
          <w:rFonts w:ascii="Noto Sans" w:hAnsi="Noto Sans" w:cs="Noto Sans"/>
          <w:bCs/>
        </w:rPr>
        <w:t xml:space="preserve">: </w:t>
      </w:r>
      <w:r w:rsidR="00E0606B" w:rsidRPr="00E0606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J2Y/DG/OLI/02/2025 con fecha del 27 de agosto de 2025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35747F3" w14:textId="77777777" w:rsidR="00E0606B" w:rsidRDefault="00E0606B" w:rsidP="00E0606B">
      <w:pPr>
        <w:widowControl w:val="0"/>
        <w:tabs>
          <w:tab w:val="left" w:pos="9072"/>
        </w:tabs>
        <w:ind w:left="851" w:right="-232"/>
        <w:jc w:val="both"/>
        <w:rPr>
          <w:rFonts w:ascii="Noto Sans" w:hAnsi="Noto Sans" w:cs="Noto Sans"/>
          <w:bCs/>
        </w:rPr>
      </w:pPr>
    </w:p>
    <w:p w14:paraId="2CF3A4FD" w14:textId="14B7CAB6" w:rsidR="00E0606B" w:rsidRDefault="00E0606B" w:rsidP="00E0606B">
      <w:pPr>
        <w:widowControl w:val="0"/>
        <w:tabs>
          <w:tab w:val="left" w:pos="9072"/>
        </w:tabs>
        <w:ind w:left="851" w:right="-232"/>
        <w:jc w:val="both"/>
        <w:rPr>
          <w:rFonts w:ascii="Noto Sans" w:hAnsi="Noto Sans" w:cs="Noto Sans"/>
          <w:b/>
        </w:rPr>
      </w:pPr>
      <w:r>
        <w:rPr>
          <w:rFonts w:ascii="Noto Sans" w:hAnsi="Noto Sans" w:cs="Noto Sans"/>
          <w:bC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AR, el importe estimado para ejercer en el </w:t>
      </w:r>
      <w:r>
        <w:rPr>
          <w:rFonts w:ascii="Noto Sans" w:hAnsi="Noto Sans" w:cs="Noto Sans"/>
          <w:b/>
        </w:rPr>
        <w:t>ejercicio 2025</w:t>
      </w:r>
      <w:r>
        <w:rPr>
          <w:rFonts w:ascii="Noto Sans" w:hAnsi="Noto Sans" w:cs="Noto Sans"/>
          <w:bCs/>
        </w:rPr>
        <w:t xml:space="preserve"> es de </w:t>
      </w:r>
      <w:r w:rsidR="00EA291F" w:rsidRPr="00EA291F">
        <w:rPr>
          <w:rFonts w:ascii="Noto Sans" w:hAnsi="Noto Sans" w:cs="Noto Sans"/>
          <w:b/>
        </w:rPr>
        <w:t>$1,582,965.00</w:t>
      </w:r>
      <w:r w:rsidR="00EA291F" w:rsidRPr="00EA291F">
        <w:rPr>
          <w:rFonts w:ascii="Noto Sans" w:hAnsi="Noto Sans" w:cs="Noto Sans"/>
          <w:b/>
        </w:rPr>
        <w:t xml:space="preserve"> </w:t>
      </w:r>
      <w:r w:rsidRPr="00EA291F">
        <w:rPr>
          <w:rFonts w:ascii="Noto Sans" w:hAnsi="Noto Sans" w:cs="Noto Sans"/>
          <w:b/>
        </w:rPr>
        <w:t>(</w:t>
      </w:r>
      <w:r w:rsidR="00EA291F">
        <w:rPr>
          <w:rFonts w:ascii="Noto Sans" w:hAnsi="Noto Sans" w:cs="Noto Sans"/>
          <w:b/>
        </w:rPr>
        <w:t xml:space="preserve">Un millón quinientos ochenta y dos mil novecientos sesenta y cinco </w:t>
      </w:r>
      <w:r w:rsidRPr="00EA291F">
        <w:rPr>
          <w:rFonts w:ascii="Noto Sans" w:hAnsi="Noto Sans" w:cs="Noto Sans"/>
          <w:b/>
        </w:rPr>
        <w:t>pesos 00/100 m.n.) sin considerar</w:t>
      </w:r>
      <w:r>
        <w:rPr>
          <w:rFonts w:ascii="Noto Sans" w:hAnsi="Noto Sans" w:cs="Noto Sans"/>
          <w:b/>
        </w:rPr>
        <w:t xml:space="preserve"> IVA</w:t>
      </w:r>
    </w:p>
    <w:p w14:paraId="3AE9322E" w14:textId="77777777" w:rsidR="00E0606B" w:rsidRPr="0063190C" w:rsidRDefault="00E0606B"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6C7AD1DA" w14:textId="5B18152E" w:rsidR="00980909"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el </w:t>
      </w:r>
      <w:r w:rsidR="00EA291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910934">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diez</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del </w:t>
      </w:r>
      <w:r w:rsidR="00980909" w:rsidRPr="0098090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asignado </w:t>
      </w:r>
      <w:r w:rsidR="00AE64AE" w:rsidRPr="0063190C">
        <w:rPr>
          <w:rFonts w:ascii="Noto Sans" w:hAnsi="Noto Sans" w:cs="Noto Sans"/>
        </w:rPr>
        <w:t xml:space="preserve">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p>
    <w:p w14:paraId="069FF789" w14:textId="77777777" w:rsidR="00980909" w:rsidRDefault="00980909" w:rsidP="003C73E4">
      <w:pPr>
        <w:widowControl w:val="0"/>
        <w:ind w:left="851" w:right="-232"/>
        <w:jc w:val="both"/>
        <w:rPr>
          <w:rFonts w:ascii="Noto Sans" w:hAnsi="Noto Sans" w:cs="Noto Sans"/>
        </w:rPr>
      </w:pPr>
    </w:p>
    <w:p w14:paraId="21D39160" w14:textId="120A2365" w:rsidR="00980909" w:rsidRPr="00EA291F" w:rsidRDefault="00EA291F" w:rsidP="00EA291F">
      <w:pPr>
        <w:widowControl w:val="0"/>
        <w:ind w:left="851" w:right="-232"/>
        <w:jc w:val="both"/>
        <w:rPr>
          <w:rFonts w:ascii="Noto Sans" w:hAnsi="Noto Sans" w:cs="Noto Sans"/>
        </w:rPr>
      </w:pPr>
      <w:r>
        <w:rPr>
          <w:rFonts w:ascii="Noto Sans" w:hAnsi="Noto Sans" w:cs="Noto Sans"/>
        </w:rPr>
        <w:t xml:space="preserve">Para efectos de la determinación del anticipo, se considerará como </w:t>
      </w:r>
      <w:r>
        <w:rPr>
          <w:rFonts w:ascii="Noto Sans" w:hAnsi="Noto Sans" w:cs="Noto Sans"/>
          <w:b/>
          <w:bCs/>
        </w:rPr>
        <w:t>“monto propuesto por el LICITANTE”</w:t>
      </w:r>
      <w:r>
        <w:rPr>
          <w:rFonts w:ascii="Noto Sans" w:hAnsi="Noto Sans" w:cs="Noto Sans"/>
        </w:rPr>
        <w:t xml:space="preserve">, el importe que el LICITANTE GANADOR consigne como importe total en el </w:t>
      </w:r>
      <w:r>
        <w:rPr>
          <w:rFonts w:ascii="Noto Sans" w:hAnsi="Noto Sans" w:cs="Noto Sans"/>
          <w:b/>
          <w:bCs/>
        </w:rPr>
        <w:t xml:space="preserve">Catálogo de Conceptos </w:t>
      </w:r>
      <w:r>
        <w:rPr>
          <w:rFonts w:ascii="Noto Sans" w:hAnsi="Noto Sans" w:cs="Noto Sans"/>
        </w:rPr>
        <w:t>del</w:t>
      </w:r>
      <w:r>
        <w:rPr>
          <w:rFonts w:ascii="Noto Sans" w:hAnsi="Noto Sans" w:cs="Noto Sans"/>
          <w:b/>
          <w:bCs/>
        </w:rPr>
        <w:t xml:space="preserve"> DOCUMENTO 15 </w:t>
      </w:r>
      <w:r>
        <w:rPr>
          <w:rFonts w:ascii="Noto Sans" w:hAnsi="Noto Sans" w:cs="Noto Sans"/>
        </w:rPr>
        <w:t>de su proposición.</w:t>
      </w:r>
    </w:p>
    <w:p w14:paraId="51C73FBA" w14:textId="7FE2194D" w:rsidR="00906A32" w:rsidRPr="0063190C" w:rsidRDefault="00906A32" w:rsidP="00EA291F">
      <w:pPr>
        <w:widowControl w:val="0"/>
        <w:ind w:left="851" w:right="-232"/>
        <w:jc w:val="both"/>
        <w:rPr>
          <w:rFonts w:ascii="Noto Sans" w:hAnsi="Noto Sans" w:cs="Noto Sans"/>
        </w:rPr>
      </w:pPr>
      <w:bookmarkStart w:id="8" w:name="_Hlk62722997"/>
      <w:bookmarkEnd w:id="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33C4ABBD" w14:textId="77777777" w:rsidR="00477728" w:rsidRDefault="00477728" w:rsidP="00477728">
      <w:pPr>
        <w:widowControl w:val="0"/>
        <w:ind w:left="851" w:right="-232"/>
        <w:jc w:val="both"/>
        <w:rPr>
          <w:rFonts w:ascii="Noto Sans" w:hAnsi="Noto Sans" w:cs="Noto Sans"/>
        </w:rPr>
      </w:pPr>
      <w:bookmarkStart w:id="9" w:name="_Hlk102649456"/>
      <w:bookmarkEnd w:id="5"/>
      <w:bookmarkEnd w:id="6"/>
      <w:r>
        <w:rPr>
          <w:rFonts w:ascii="Noto Sans" w:hAnsi="Noto Sans" w:cs="Noto Sans"/>
        </w:rPr>
        <w:t xml:space="preserve">De conformidad con la fracción III del artículo 50 de la LEY, los LICITANTES están obligados a tomar en cuenta el anticipo en el análisis y cálculo del </w:t>
      </w:r>
      <w:r>
        <w:rPr>
          <w:rFonts w:ascii="Noto Sans" w:hAnsi="Noto Sans" w:cs="Noto Sans"/>
          <w:b/>
          <w:bCs/>
        </w:rPr>
        <w:t>Costo por Financiamiento</w:t>
      </w:r>
      <w:r>
        <w:rPr>
          <w:rFonts w:ascii="Noto Sans" w:hAnsi="Noto Sans" w:cs="Noto Sans"/>
        </w:rPr>
        <w:t xml:space="preserve"> de su proposición y a considerar que la amortización del anticipo se realizará conforme a lo establecido en las fracciones I y III inciso a) del artículo 143 del </w:t>
      </w:r>
      <w:r>
        <w:rPr>
          <w:rFonts w:ascii="Noto Sans" w:hAnsi="Noto Sans" w:cs="Noto Sans"/>
        </w:rPr>
        <w:lastRenderedPageBreak/>
        <w:t xml:space="preserve">REGLAMENTO, por lo que el importe del anticipo otorgado se amortizará en el mismo periodo del ejercicio en que se otorgue, es decir, se deducirá de las estimaciones que serán pagadas en el </w:t>
      </w:r>
      <w:r>
        <w:rPr>
          <w:rFonts w:ascii="Noto Sans" w:hAnsi="Noto Sans" w:cs="Noto Sans"/>
          <w:b/>
          <w:bCs/>
        </w:rPr>
        <w:t>año 2025</w:t>
      </w:r>
      <w:r>
        <w:rPr>
          <w:rFonts w:ascii="Noto Sans" w:hAnsi="Noto Sans" w:cs="Noto Sans"/>
        </w:rPr>
        <w:t xml:space="preserve">. Por ende, en el análisis y cálculo del </w:t>
      </w:r>
      <w:r>
        <w:rPr>
          <w:rFonts w:ascii="Noto Sans" w:hAnsi="Noto Sans" w:cs="Noto Sans"/>
          <w:b/>
          <w:bCs/>
        </w:rPr>
        <w:t>Costo por Financiamiento</w:t>
      </w:r>
      <w:r>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Pr>
          <w:rFonts w:ascii="Noto Sans" w:hAnsi="Noto Sans" w:cs="Noto Sans"/>
          <w:b/>
          <w:bCs/>
        </w:rPr>
        <w:t xml:space="preserve">DOCUMENTO 13.2 </w:t>
      </w:r>
      <w:r>
        <w:rPr>
          <w:rFonts w:ascii="Noto Sans" w:hAnsi="Noto Sans" w:cs="Noto Sans"/>
        </w:rPr>
        <w:t xml:space="preserve">y en el periodo de tiempo que conlleva el proceso de entrega, revisión, autorización y pago de las estimaciones descrito en la </w:t>
      </w:r>
      <w:r>
        <w:rPr>
          <w:rFonts w:ascii="Noto Sans" w:hAnsi="Noto Sans" w:cs="Noto Sans"/>
          <w:b/>
          <w:bCs/>
        </w:rPr>
        <w:t>Cláusula Sexta</w:t>
      </w:r>
      <w:r>
        <w:rPr>
          <w:rFonts w:ascii="Noto Sans" w:hAnsi="Noto Sans" w:cs="Noto Sans"/>
          <w:b/>
        </w:rPr>
        <w:t xml:space="preserve"> “Forma de pago”</w:t>
      </w:r>
      <w:r>
        <w:rPr>
          <w:rFonts w:ascii="Noto Sans" w:hAnsi="Noto Sans" w:cs="Noto Sans"/>
        </w:rPr>
        <w:t xml:space="preserve"> del </w:t>
      </w:r>
      <w:r>
        <w:rPr>
          <w:rFonts w:ascii="Noto Sans" w:hAnsi="Noto Sans" w:cs="Noto Sans"/>
          <w:b/>
          <w:bCs/>
        </w:rPr>
        <w:t>Modelo de Contrato</w:t>
      </w:r>
      <w:r>
        <w:rPr>
          <w:rFonts w:ascii="Noto Sans" w:hAnsi="Noto Sans" w:cs="Noto Sans"/>
        </w:rPr>
        <w:t xml:space="preserve"> que se adjunta en el</w:t>
      </w:r>
      <w:r>
        <w:rPr>
          <w:rFonts w:ascii="Noto Sans" w:hAnsi="Noto Sans" w:cs="Noto Sans"/>
          <w:b/>
          <w:bCs/>
        </w:rPr>
        <w:t xml:space="preserve"> DOCUMENTO 07</w:t>
      </w:r>
      <w:r>
        <w:rPr>
          <w:rFonts w:ascii="Noto Sans" w:hAnsi="Noto Sans" w:cs="Noto Sans"/>
        </w:rPr>
        <w:t xml:space="preserve"> de la CONVOCATORIA, en el entendido de que el</w:t>
      </w:r>
      <w:r>
        <w:rPr>
          <w:rFonts w:ascii="Noto Sans" w:hAnsi="Noto Sans" w:cs="Noto Sans"/>
          <w:b/>
          <w:bCs/>
        </w:rPr>
        <w:t xml:space="preserve"> </w:t>
      </w:r>
      <w:r>
        <w:rPr>
          <w:rFonts w:ascii="Noto Sans" w:hAnsi="Noto Sans" w:cs="Noto Sans"/>
        </w:rPr>
        <w:t xml:space="preserve">incumplimiento a este requerimiento dará como resultado el </w:t>
      </w:r>
      <w:proofErr w:type="spellStart"/>
      <w:r>
        <w:rPr>
          <w:rFonts w:ascii="Noto Sans" w:hAnsi="Noto Sans" w:cs="Noto Sans"/>
        </w:rPr>
        <w:t>desechamiento</w:t>
      </w:r>
      <w:proofErr w:type="spellEnd"/>
      <w:r>
        <w:rPr>
          <w:rFonts w:ascii="Noto Sans" w:hAnsi="Noto Sans" w:cs="Noto Sans"/>
        </w:rPr>
        <w:t xml:space="preserve"> de la proposición toda vez que afecta su solvencia económica, ya que, de acuerdo con los incisos a) y b) de la fracción III del artículo 216 del REGLAMENTO, respectivamente para el análisis, cálculo e integración del </w:t>
      </w:r>
      <w:r>
        <w:rPr>
          <w:rFonts w:ascii="Noto Sans" w:hAnsi="Noto Sans" w:cs="Noto Sans"/>
          <w:b/>
          <w:bCs/>
        </w:rPr>
        <w:t>Costo por Financiamiento</w:t>
      </w:r>
      <w:r>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AFD309A" w14:textId="77777777" w:rsidR="00477728" w:rsidRDefault="00477728" w:rsidP="00477728">
      <w:pPr>
        <w:widowControl w:val="0"/>
        <w:ind w:left="851" w:right="-232"/>
        <w:jc w:val="both"/>
        <w:rPr>
          <w:rFonts w:ascii="Noto Sans" w:hAnsi="Noto Sans" w:cs="Noto Sans"/>
        </w:rPr>
      </w:pPr>
    </w:p>
    <w:p w14:paraId="1CD32644" w14:textId="0D50D4B9" w:rsidR="001C4402" w:rsidRDefault="00477728" w:rsidP="00477728">
      <w:pPr>
        <w:widowControl w:val="0"/>
        <w:ind w:left="851" w:right="-232"/>
        <w:jc w:val="both"/>
        <w:rPr>
          <w:rFonts w:ascii="Noto Sans" w:hAnsi="Noto Sans" w:cs="Noto Sans"/>
        </w:rPr>
      </w:pPr>
      <w:r>
        <w:rPr>
          <w:rFonts w:ascii="Noto Sans" w:hAnsi="Noto Sans" w:cs="Noto Sans"/>
        </w:rPr>
        <w:t xml:space="preserve">Cabe hacer mención que en caso de que algún LICITANTE decida no cobrar el anticipo establecido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Pr>
          <w:rFonts w:ascii="Noto Sans" w:hAnsi="Noto Sans" w:cs="Noto Sans"/>
          <w:b/>
        </w:rPr>
        <w:t>DOCUMENTO 13.2.</w:t>
      </w:r>
    </w:p>
    <w:p w14:paraId="3B626CD1" w14:textId="4DC1A986" w:rsidR="00980909" w:rsidRPr="0063190C" w:rsidRDefault="00980909" w:rsidP="00980909">
      <w:pPr>
        <w:widowControl w:val="0"/>
        <w:ind w:right="-232"/>
        <w:jc w:val="both"/>
        <w:rPr>
          <w:rFonts w:ascii="Noto Sans" w:hAnsi="Noto Sans" w:cs="Noto Sans"/>
        </w:rPr>
      </w:pPr>
      <w:r>
        <w:rPr>
          <w:rFonts w:ascii="Noto Sans" w:hAnsi="Noto Sans" w:cs="Noto Sans"/>
        </w:rPr>
        <w:tab/>
      </w:r>
    </w:p>
    <w:bookmarkEnd w:id="9"/>
    <w:p w14:paraId="6D7316A7" w14:textId="77777777" w:rsidR="00AE7DC3" w:rsidRPr="0063190C" w:rsidRDefault="00AE7DC3" w:rsidP="00EA291F">
      <w:pPr>
        <w:widowControl w:val="0"/>
        <w:ind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2C6E8812"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47772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17 de </w:t>
      </w:r>
      <w:proofErr w:type="gramStart"/>
      <w:r w:rsidR="0047772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w:t>
      </w:r>
      <w:proofErr w:type="gramEnd"/>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proofErr w:type="spellStart"/>
      <w:r w:rsidR="002D7D13" w:rsidRPr="0063190C">
        <w:rPr>
          <w:rFonts w:ascii="Noto Sans" w:hAnsi="Noto Sans" w:cs="Noto Sans"/>
          <w:b/>
          <w:bCs/>
        </w:rPr>
        <w:t>sub</w:t>
      </w:r>
      <w:r w:rsidR="00035A6C" w:rsidRPr="0063190C">
        <w:rPr>
          <w:rFonts w:ascii="Noto Sans" w:hAnsi="Noto Sans" w:cs="Noto Sans"/>
          <w:b/>
          <w:bCs/>
        </w:rPr>
        <w:t>numeral</w:t>
      </w:r>
      <w:proofErr w:type="spellEnd"/>
      <w:r w:rsidR="00035A6C" w:rsidRPr="0063190C">
        <w:rPr>
          <w:rFonts w:ascii="Noto Sans" w:hAnsi="Noto Sans" w:cs="Noto Sans"/>
          <w:b/>
          <w:bCs/>
        </w:rPr>
        <w:t xml:space="preserve">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proofErr w:type="spellStart"/>
      <w:r w:rsidR="001D5D7A" w:rsidRPr="001D5D7A">
        <w:rPr>
          <w:rFonts w:ascii="Noto Sans" w:hAnsi="Noto Sans" w:cs="Noto Sans"/>
          <w:sz w:val="20"/>
        </w:rPr>
        <w:t>ComprasMX</w:t>
      </w:r>
      <w:proofErr w:type="spellEnd"/>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09D102BA"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47772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17 de </w:t>
      </w:r>
      <w:proofErr w:type="gramStart"/>
      <w:r w:rsidR="0047772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910934" w:rsidRPr="00910934">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proofErr w:type="gramEnd"/>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2707C3FB"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3E7BCA" w:rsidRPr="0063190C">
        <w:rPr>
          <w:rFonts w:ascii="Noto Sans" w:hAnsi="Noto Sans" w:cs="Noto Sans"/>
          <w:b/>
          <w:bCs/>
        </w:rPr>
        <w:t>ASIPONA</w:t>
      </w:r>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lastRenderedPageBreak/>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6FF640C2"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Compras</w:t>
      </w:r>
      <w:r w:rsidR="003E7BCA">
        <w:rPr>
          <w:rFonts w:ascii="Noto Sans" w:hAnsi="Noto Sans" w:cs="Noto Sans"/>
        </w:rPr>
        <w:t xml:space="preserve"> </w:t>
      </w:r>
      <w:r w:rsidR="00695B7F" w:rsidRPr="001D5D7A">
        <w:rPr>
          <w:rFonts w:ascii="Noto Sans" w:hAnsi="Noto Sans" w:cs="Noto Sans"/>
        </w:rPr>
        <w:t xml:space="preserve">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2B9D0704"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4222DDB3" w:rsidR="00623F53" w:rsidRPr="0063190C" w:rsidRDefault="00623F53" w:rsidP="003C73E4">
      <w:pPr>
        <w:ind w:left="851" w:right="-232"/>
        <w:jc w:val="both"/>
        <w:rPr>
          <w:rFonts w:ascii="Noto Sans" w:hAnsi="Noto Sans" w:cs="Noto Sans"/>
        </w:rPr>
      </w:pPr>
      <w:r w:rsidRPr="0063190C">
        <w:rPr>
          <w:rFonts w:ascii="Noto Sans" w:hAnsi="Noto Sans" w:cs="Noto Sans"/>
        </w:rPr>
        <w:lastRenderedPageBreak/>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4E9FED2D"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3E7BCA">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685AA652"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8AB82DC"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w:t>
      </w:r>
      <w:r w:rsidR="00623F53" w:rsidRPr="0063190C">
        <w:rPr>
          <w:rFonts w:ascii="Noto Sans" w:hAnsi="Noto Sans" w:cs="Noto Sans"/>
        </w:rPr>
        <w:lastRenderedPageBreak/>
        <w:t xml:space="preserve">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lastRenderedPageBreak/>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proofErr w:type="spellStart"/>
      <w:r w:rsidR="008946F4" w:rsidRPr="0063190C">
        <w:rPr>
          <w:rFonts w:ascii="Noto Sans" w:hAnsi="Noto Sans" w:cs="Noto Sans"/>
          <w:b/>
          <w:bCs/>
        </w:rPr>
        <w:t>sub</w:t>
      </w:r>
      <w:r w:rsidR="001F57E2" w:rsidRPr="0063190C">
        <w:rPr>
          <w:rFonts w:ascii="Noto Sans" w:hAnsi="Noto Sans" w:cs="Noto Sans"/>
          <w:b/>
          <w:bCs/>
        </w:rPr>
        <w:t>numeral</w:t>
      </w:r>
      <w:proofErr w:type="spellEnd"/>
      <w:r w:rsidR="001F57E2" w:rsidRPr="0063190C">
        <w:rPr>
          <w:rFonts w:ascii="Noto Sans" w:hAnsi="Noto Sans" w:cs="Noto Sans"/>
          <w:b/>
          <w:bCs/>
        </w:rPr>
        <w:t xml:space="preserve">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proofErr w:type="spellStart"/>
      <w:r w:rsidR="004C3943" w:rsidRPr="0063190C">
        <w:rPr>
          <w:rFonts w:ascii="Noto Sans" w:hAnsi="Noto Sans" w:cs="Noto Sans"/>
          <w:b/>
          <w:bCs/>
        </w:rPr>
        <w:t>sub</w:t>
      </w:r>
      <w:r w:rsidR="00505F57" w:rsidRPr="0063190C">
        <w:rPr>
          <w:rFonts w:ascii="Noto Sans" w:hAnsi="Noto Sans" w:cs="Noto Sans"/>
          <w:b/>
          <w:bCs/>
        </w:rPr>
        <w:t>numeral</w:t>
      </w:r>
      <w:proofErr w:type="spellEnd"/>
      <w:r w:rsidR="00505F57" w:rsidRPr="0063190C">
        <w:rPr>
          <w:rFonts w:ascii="Noto Sans" w:hAnsi="Noto Sans" w:cs="Noto Sans"/>
          <w:b/>
          <w:bCs/>
        </w:rPr>
        <w:t xml:space="preserve">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proofErr w:type="spellStart"/>
      <w:r w:rsidR="00E45BF6"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28C0B52B"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47772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3E7BC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3E7BCA">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7A994C6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3E7BCA">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lastRenderedPageBreak/>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w:t>
      </w:r>
      <w:proofErr w:type="gramStart"/>
      <w:r w:rsidR="00C75F7D" w:rsidRPr="0063190C">
        <w:rPr>
          <w:rFonts w:ascii="Noto Sans" w:hAnsi="Noto Sans" w:cs="Noto Sans"/>
        </w:rPr>
        <w:t>Director General</w:t>
      </w:r>
      <w:proofErr w:type="gramEnd"/>
      <w:r w:rsidR="00C75F7D" w:rsidRPr="0063190C">
        <w:rPr>
          <w:rFonts w:ascii="Noto Sans" w:hAnsi="Noto Sans" w:cs="Noto Sans"/>
        </w:rPr>
        <w:t xml:space="preserve">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3CEA484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02E437BF"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w:t>
      </w:r>
      <w:proofErr w:type="gramStart"/>
      <w:r w:rsidR="00D42DAF" w:rsidRPr="0063190C">
        <w:rPr>
          <w:rFonts w:ascii="Noto Sans" w:hAnsi="Noto Sans" w:cs="Noto Sans"/>
        </w:rPr>
        <w:t>Además</w:t>
      </w:r>
      <w:proofErr w:type="gramEnd"/>
      <w:r w:rsidR="00D42DAF" w:rsidRPr="0063190C">
        <w:rPr>
          <w:rFonts w:ascii="Noto Sans" w:hAnsi="Noto Sans" w:cs="Noto Sans"/>
        </w:rPr>
        <w:t xml:space="preserve">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54AB8058"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r w:rsidR="00477728" w:rsidRPr="0063190C">
        <w:rPr>
          <w:rFonts w:ascii="Noto Sans" w:hAnsi="Noto Sans" w:cs="Noto Sans"/>
        </w:rPr>
        <w:t>Además,</w:t>
      </w:r>
      <w:r w:rsidRPr="0063190C">
        <w:rPr>
          <w:rFonts w:ascii="Noto Sans" w:hAnsi="Noto Sans" w:cs="Noto Sans"/>
        </w:rPr>
        <w:t xml:space="preserve">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6612C9DD"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proofErr w:type="gramStart"/>
      <w:r w:rsidR="00886EE3" w:rsidRPr="0063190C">
        <w:rPr>
          <w:rFonts w:ascii="Noto Sans" w:hAnsi="Noto Sans" w:cs="Noto Sans"/>
        </w:rPr>
        <w:t xml:space="preserve">de acuerdo </w:t>
      </w:r>
      <w:r w:rsidR="00546353" w:rsidRPr="0063190C">
        <w:rPr>
          <w:rFonts w:ascii="Noto Sans" w:hAnsi="Noto Sans" w:cs="Noto Sans"/>
        </w:rPr>
        <w:t>a</w:t>
      </w:r>
      <w:proofErr w:type="gramEnd"/>
      <w:r w:rsidR="00546353" w:rsidRPr="0063190C">
        <w:rPr>
          <w:rFonts w:ascii="Noto Sans" w:hAnsi="Noto Sans" w:cs="Noto Sans"/>
        </w:rPr>
        <w:t xml:space="preserve"> lo dispuesto en el artículo 37 fracción III de la LEY.  </w:t>
      </w:r>
      <w:r w:rsidR="009D0E14" w:rsidRPr="0063190C">
        <w:rPr>
          <w:rFonts w:ascii="Noto Sans" w:hAnsi="Noto Sans" w:cs="Noto Sans"/>
        </w:rPr>
        <w:t xml:space="preserve">La CONVOCANTE notificará a los </w:t>
      </w:r>
      <w:r w:rsidR="009D0E14" w:rsidRPr="0063190C">
        <w:rPr>
          <w:rFonts w:ascii="Noto Sans" w:hAnsi="Noto Sans" w:cs="Noto Sans"/>
        </w:rPr>
        <w:lastRenderedPageBreak/>
        <w:t xml:space="preserve">LICITANTES la nueva fecha a través de la publicación en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7BF27F07"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3E7BCA">
        <w:rPr>
          <w:rFonts w:ascii="Noto Sans" w:hAnsi="Noto Sans" w:cs="Noto Sans"/>
        </w:rPr>
        <w:t xml:space="preserve"> </w:t>
      </w:r>
      <w:r w:rsidR="003E7BCA" w:rsidRPr="001D5D7A">
        <w:rPr>
          <w:rFonts w:ascii="Noto Sans" w:hAnsi="Noto Sans" w:cs="Noto Sans"/>
        </w:rPr>
        <w:t>MX</w:t>
      </w:r>
      <w:r w:rsidR="003E7BCA">
        <w:rPr>
          <w:rFonts w:ascii="Noto Sans" w:hAnsi="Noto Sans" w:cs="Noto Sans"/>
        </w:rPr>
        <w:t xml:space="preserve">, </w:t>
      </w:r>
      <w:r w:rsidR="003E7BCA" w:rsidRPr="0063190C">
        <w:rPr>
          <w:rFonts w:ascii="Noto Sans" w:hAnsi="Noto Sans" w:cs="Noto Sans"/>
          <w:bCs/>
        </w:rPr>
        <w:t>a</w:t>
      </w:r>
      <w:r w:rsidR="00C5007B" w:rsidRPr="0063190C">
        <w:rPr>
          <w:rFonts w:ascii="Noto Sans" w:hAnsi="Noto Sans" w:cs="Noto Sans"/>
          <w:bCs/>
        </w:rPr>
        <w:t xml:space="preserve">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712D4682"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477728">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00E53EE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septiembre</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53E5A8CD"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3E7BCA">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2C89985D"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 xml:space="preserve">Insurgentes Sur 1735 Col. Guadalupe </w:t>
      </w:r>
      <w:proofErr w:type="spellStart"/>
      <w:r w:rsidR="005E78C3" w:rsidRPr="0063190C">
        <w:rPr>
          <w:rFonts w:ascii="Noto Sans" w:hAnsi="Noto Sans" w:cs="Noto Sans"/>
          <w:lang w:eastAsia="es-MX"/>
        </w:rPr>
        <w:t>Inn</w:t>
      </w:r>
      <w:proofErr w:type="spellEnd"/>
      <w:r w:rsidR="005E78C3" w:rsidRPr="0063190C">
        <w:rPr>
          <w:rFonts w:ascii="Noto Sans" w:hAnsi="Noto Sans" w:cs="Noto Sans"/>
          <w:lang w:eastAsia="es-MX"/>
        </w:rPr>
        <w:t>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3E7BCA">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6D7E6F7E"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477728">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 de octubre</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lastRenderedPageBreak/>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1F6B9A6B"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3E7BCA">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3E18960B"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3E7BCA">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049A5CED"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477728">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365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477728">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trescientos</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sesenta y cinco</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477728">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 de octubre</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477728">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09 de octubre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E7BCA">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w:t>
      </w:r>
      <w:proofErr w:type="gramStart"/>
      <w:r w:rsidR="008F5F11" w:rsidRPr="0063190C">
        <w:rPr>
          <w:rFonts w:ascii="Noto Sans" w:hAnsi="Noto Sans" w:cs="Noto Sans"/>
        </w:rPr>
        <w:t>la misma</w:t>
      </w:r>
      <w:proofErr w:type="gramEnd"/>
      <w:r w:rsidR="008F5F11" w:rsidRPr="0063190C">
        <w:rPr>
          <w:rFonts w:ascii="Noto Sans" w:hAnsi="Noto Sans" w:cs="Noto Sans"/>
        </w:rPr>
        <w:t>.</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2D5B68F7"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3E7BCA">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7E214528"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3E7BCA">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3E7BCA">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5D671D38"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lastRenderedPageBreak/>
        <w:t xml:space="preserve">Consideraciones para el envío de proposición por </w:t>
      </w:r>
      <w:r w:rsidR="001D5D7A" w:rsidRPr="001D5D7A">
        <w:rPr>
          <w:rFonts w:ascii="Noto Sans" w:hAnsi="Noto Sans" w:cs="Noto Sans"/>
          <w:b/>
          <w:sz w:val="20"/>
        </w:rPr>
        <w:t>Compras</w:t>
      </w:r>
      <w:r w:rsidR="003E7BCA">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7D8D9C4"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w:t>
      </w:r>
      <w:proofErr w:type="spellStart"/>
      <w:r w:rsidRPr="0063190C">
        <w:rPr>
          <w:rFonts w:ascii="Noto Sans" w:hAnsi="Noto Sans" w:cs="Noto Sans"/>
        </w:rPr>
        <w:t>doc</w:t>
      </w:r>
      <w:proofErr w:type="spellEnd"/>
      <w:r w:rsidRPr="0063190C">
        <w:rPr>
          <w:rFonts w:ascii="Noto Sans" w:hAnsi="Noto Sans" w:cs="Noto Sans"/>
        </w:rPr>
        <w:t xml:space="preserve">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55E38A9"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3E7BCA">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7AB089C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3E7BCA">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61A37894"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lastRenderedPageBreak/>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 xml:space="preserve">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w:t>
      </w:r>
      <w:proofErr w:type="spellStart"/>
      <w:r w:rsidR="00FD2BE6" w:rsidRPr="0063190C">
        <w:rPr>
          <w:rFonts w:ascii="Noto Sans" w:hAnsi="Noto Sans" w:cs="Noto Sans"/>
        </w:rPr>
        <w:t>Curríulums</w:t>
      </w:r>
      <w:proofErr w:type="spellEnd"/>
      <w:r w:rsidR="00FD2BE6" w:rsidRPr="0063190C">
        <w:rPr>
          <w:rFonts w:ascii="Noto Sans" w:hAnsi="Noto Sans" w:cs="Noto Sans"/>
        </w:rPr>
        <w:t xml:space="preserve">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5755B063"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w:t>
      </w:r>
      <w:r w:rsidRPr="0063190C">
        <w:rPr>
          <w:rFonts w:ascii="Noto Sans" w:hAnsi="Noto Sans" w:cs="Noto Sans"/>
        </w:rPr>
        <w:lastRenderedPageBreak/>
        <w:t>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23119F0D"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r w:rsidR="003E7BCA" w:rsidRPr="0063190C">
        <w:rPr>
          <w:rFonts w:ascii="Noto Sans" w:hAnsi="Noto Sans" w:cs="Noto Sans"/>
        </w:rPr>
        <w:t>REGLAMENTO, al</w:t>
      </w:r>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proofErr w:type="spellStart"/>
      <w:r w:rsidR="005331DF"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proofErr w:type="spellStart"/>
      <w:r w:rsidR="00627C8C"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proofErr w:type="spellStart"/>
      <w:r w:rsidR="009F4844" w:rsidRPr="0063190C">
        <w:rPr>
          <w:rFonts w:ascii="Noto Sans" w:hAnsi="Noto Sans" w:cs="Noto Sans"/>
        </w:rPr>
        <w:t>desechamientos</w:t>
      </w:r>
      <w:proofErr w:type="spellEnd"/>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760F6BE5" w:rsidR="00396255" w:rsidRPr="0063190C" w:rsidRDefault="0039625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lastRenderedPageBreak/>
        <w:t>De acuerdo a</w:t>
      </w:r>
      <w:proofErr w:type="gramEnd"/>
      <w:r w:rsidRPr="0063190C">
        <w:rPr>
          <w:rFonts w:ascii="Noto Sans" w:hAnsi="Noto Sans" w:cs="Noto Sans"/>
        </w:rPr>
        <w:t xml:space="preserve">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 xml:space="preserve">el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w:t>
      </w:r>
      <w:proofErr w:type="gramStart"/>
      <w:r w:rsidRPr="0063190C">
        <w:rPr>
          <w:rFonts w:ascii="Noto Sans" w:hAnsi="Noto Sans" w:cs="Noto Sans"/>
        </w:rPr>
        <w:t>que</w:t>
      </w:r>
      <w:proofErr w:type="gramEnd"/>
      <w:r w:rsidRPr="0063190C">
        <w:rPr>
          <w:rFonts w:ascii="Noto Sans" w:hAnsi="Noto Sans" w:cs="Noto Sans"/>
        </w:rPr>
        <w:t xml:space="preserv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proofErr w:type="gramStart"/>
      <w:r w:rsidRPr="0063190C">
        <w:rPr>
          <w:rFonts w:ascii="Noto Sans" w:hAnsi="Noto Sans" w:cs="Noto Sans"/>
        </w:rPr>
        <w:lastRenderedPageBreak/>
        <w:t>De acuerdo al</w:t>
      </w:r>
      <w:proofErr w:type="gramEnd"/>
      <w:r w:rsidRPr="0063190C">
        <w:rPr>
          <w:rFonts w:ascii="Noto Sans" w:hAnsi="Noto Sans" w:cs="Noto Sans"/>
        </w:rPr>
        <w:t xml:space="preserve">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w:t>
      </w:r>
      <w:proofErr w:type="gramStart"/>
      <w:r w:rsidRPr="00D5682B">
        <w:rPr>
          <w:rFonts w:ascii="Noto Sans" w:hAnsi="Noto Sans" w:cs="Noto Sans"/>
          <w:b/>
        </w:rPr>
        <w:t>Director General</w:t>
      </w:r>
      <w:proofErr w:type="gramEnd"/>
      <w:r w:rsidRPr="00D5682B">
        <w:rPr>
          <w:rFonts w:ascii="Noto Sans" w:hAnsi="Noto Sans" w:cs="Noto Sans"/>
          <w:b/>
        </w:rPr>
        <w:t xml:space="preserve">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 xml:space="preserve">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proofErr w:type="spellStart"/>
      <w:r w:rsidR="00EF5F88" w:rsidRPr="0063190C">
        <w:rPr>
          <w:rFonts w:ascii="Noto Sans" w:hAnsi="Noto Sans" w:cs="Noto Sans"/>
          <w:b/>
          <w:bCs/>
        </w:rPr>
        <w:t>sub</w:t>
      </w:r>
      <w:r w:rsidR="00D016F0" w:rsidRPr="0063190C">
        <w:rPr>
          <w:rFonts w:ascii="Noto Sans" w:hAnsi="Noto Sans" w:cs="Noto Sans"/>
          <w:b/>
          <w:bCs/>
        </w:rPr>
        <w:t>numerales</w:t>
      </w:r>
      <w:proofErr w:type="spellEnd"/>
      <w:r w:rsidR="00D016F0" w:rsidRPr="0063190C">
        <w:rPr>
          <w:rFonts w:ascii="Noto Sans" w:hAnsi="Noto Sans" w:cs="Noto Sans"/>
          <w:b/>
          <w:bCs/>
        </w:rPr>
        <w:t xml:space="preserve">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proofErr w:type="spellStart"/>
      <w:r w:rsidR="00EF5F88" w:rsidRPr="0063190C">
        <w:rPr>
          <w:rFonts w:ascii="Noto Sans" w:hAnsi="Noto Sans" w:cs="Noto Sans"/>
          <w:b/>
          <w:bCs/>
        </w:rPr>
        <w:t>subnumerales</w:t>
      </w:r>
      <w:proofErr w:type="spellEnd"/>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t>De acuerdo a</w:t>
      </w:r>
      <w:proofErr w:type="gramEnd"/>
      <w:r w:rsidRPr="0063190C">
        <w:rPr>
          <w:rFonts w:ascii="Noto Sans" w:hAnsi="Noto Sans" w:cs="Noto Sans"/>
        </w:rPr>
        <w:t xml:space="preserve">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w:t>
      </w:r>
      <w:r w:rsidR="008D067D" w:rsidRPr="0063190C">
        <w:rPr>
          <w:rFonts w:ascii="Noto Sans" w:hAnsi="Noto Sans" w:cs="Noto Sans"/>
        </w:rPr>
        <w:lastRenderedPageBreak/>
        <w:t>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w:t>
      </w:r>
      <w:proofErr w:type="spellStart"/>
      <w:r w:rsidRPr="00D96F81">
        <w:rPr>
          <w:rFonts w:ascii="Noto Sans" w:hAnsi="Noto Sans" w:cs="Noto Sans"/>
          <w:bCs/>
        </w:rPr>
        <w:t>Quater</w:t>
      </w:r>
      <w:proofErr w:type="spellEnd"/>
      <w:r w:rsidRPr="00D96F81">
        <w:rPr>
          <w:rFonts w:ascii="Noto Sans" w:hAnsi="Noto Sans" w:cs="Noto Sans"/>
          <w:bCs/>
        </w:rPr>
        <w:t xml:space="preserve">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48AB168B"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w:t>
      </w:r>
      <w:proofErr w:type="spellStart"/>
      <w:proofErr w:type="gramStart"/>
      <w:r w:rsidRPr="0063190C">
        <w:rPr>
          <w:rFonts w:ascii="Noto Sans" w:hAnsi="Noto Sans" w:cs="Noto Sans"/>
        </w:rPr>
        <w:t>e.firma</w:t>
      </w:r>
      <w:proofErr w:type="spellEnd"/>
      <w:proofErr w:type="gramEnd"/>
      <w:r w:rsidRPr="0063190C">
        <w:rPr>
          <w:rFonts w:ascii="Noto Sans" w:hAnsi="Noto Sans" w:cs="Noto Sans"/>
        </w:rPr>
        <w:t>,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w:t>
      </w:r>
      <w:r w:rsidRPr="0063190C">
        <w:rPr>
          <w:rFonts w:ascii="Noto Sans" w:hAnsi="Noto Sans" w:cs="Noto Sans"/>
        </w:rPr>
        <w:lastRenderedPageBreak/>
        <w:t>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w:t>
      </w:r>
      <w:proofErr w:type="spellStart"/>
      <w:r w:rsidR="00B8561C" w:rsidRPr="0063190C">
        <w:rPr>
          <w:rFonts w:ascii="Noto Sans" w:hAnsi="Noto Sans" w:cs="Noto Sans"/>
          <w:bCs/>
        </w:rPr>
        <w:t>desechamiento</w:t>
      </w:r>
      <w:proofErr w:type="spellEnd"/>
      <w:r w:rsidR="00B8561C" w:rsidRPr="0063190C">
        <w:rPr>
          <w:rFonts w:ascii="Noto Sans" w:hAnsi="Noto Sans" w:cs="Noto Sans"/>
          <w:bCs/>
        </w:rPr>
        <w:t xml:space="preserve"> de la proposición</w:t>
      </w:r>
      <w:r w:rsidR="00943F50" w:rsidRPr="0063190C">
        <w:rPr>
          <w:rFonts w:ascii="Noto Sans" w:hAnsi="Noto Sans" w:cs="Noto Sans"/>
          <w:bCs/>
        </w:rPr>
        <w:t xml:space="preserve"> con sustento en los supuestos </w:t>
      </w:r>
      <w:r w:rsidR="00943F50" w:rsidRPr="0063190C">
        <w:rPr>
          <w:rFonts w:ascii="Noto Sans" w:hAnsi="Noto Sans" w:cs="Noto Sans"/>
          <w:bCs/>
        </w:rPr>
        <w:lastRenderedPageBreak/>
        <w:t xml:space="preserve">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representan 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E7428A3"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3E7BCA">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xml:space="preserve">, además se señalará la descripción del objeto social, identificando los datos de las escrituras públicas con las que </w:t>
      </w:r>
      <w:r w:rsidRPr="0063190C">
        <w:rPr>
          <w:rFonts w:ascii="Noto Sans" w:hAnsi="Noto Sans" w:cs="Noto Sans"/>
          <w:bCs/>
        </w:rPr>
        <w:lastRenderedPageBreak/>
        <w:t>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2E2B62A3"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3E7BCA"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w:t>
      </w:r>
      <w:r w:rsidRPr="0063190C">
        <w:rPr>
          <w:rFonts w:ascii="Noto Sans" w:hAnsi="Noto Sans" w:cs="Noto Sans"/>
          <w:bCs/>
        </w:rPr>
        <w:lastRenderedPageBreak/>
        <w:t xml:space="preserve">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w:t>
      </w:r>
      <w:r w:rsidRPr="0063190C">
        <w:rPr>
          <w:rFonts w:ascii="Noto Sans" w:hAnsi="Noto Sans" w:cs="Noto Sans"/>
        </w:rPr>
        <w:lastRenderedPageBreak/>
        <w:t xml:space="preserve">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w:t>
      </w:r>
      <w:r w:rsidRPr="0063190C">
        <w:rPr>
          <w:rFonts w:ascii="Noto Sans" w:hAnsi="Noto Sans" w:cs="Noto Sans"/>
        </w:rPr>
        <w:lastRenderedPageBreak/>
        <w:t xml:space="preserve">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5173C687"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090B2993"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proofErr w:type="spellStart"/>
      <w:proofErr w:type="gramStart"/>
      <w:r w:rsidR="007F2F2F" w:rsidRPr="0063190C">
        <w:rPr>
          <w:rFonts w:ascii="Noto Sans" w:hAnsi="Noto Sans" w:cs="Noto Sans"/>
          <w:b/>
          <w:bCs/>
          <w:sz w:val="20"/>
          <w:szCs w:val="20"/>
        </w:rPr>
        <w:t>e.firma</w:t>
      </w:r>
      <w:proofErr w:type="spellEnd"/>
      <w:proofErr w:type="gramEnd"/>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w:t>
      </w:r>
      <w:r w:rsidR="00193E50" w:rsidRPr="0063190C">
        <w:rPr>
          <w:rFonts w:ascii="Noto Sans" w:hAnsi="Noto Sans" w:cs="Noto Sans"/>
          <w:sz w:val="20"/>
          <w:szCs w:val="20"/>
        </w:rPr>
        <w:lastRenderedPageBreak/>
        <w:t>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3E7BCA">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proofErr w:type="spellStart"/>
      <w:r w:rsidR="00425ED1" w:rsidRPr="0063190C">
        <w:rPr>
          <w:rFonts w:ascii="Noto Sans" w:hAnsi="Noto Sans" w:cs="Noto Sans"/>
          <w:b/>
          <w:bCs/>
          <w:sz w:val="20"/>
        </w:rPr>
        <w:t>sub</w:t>
      </w:r>
      <w:r w:rsidR="001B20F6" w:rsidRPr="0063190C">
        <w:rPr>
          <w:rFonts w:ascii="Noto Sans" w:hAnsi="Noto Sans" w:cs="Noto Sans"/>
          <w:b/>
          <w:bCs/>
          <w:sz w:val="20"/>
        </w:rPr>
        <w:t>numeral</w:t>
      </w:r>
      <w:proofErr w:type="spellEnd"/>
      <w:r w:rsidR="001B20F6" w:rsidRPr="0063190C">
        <w:rPr>
          <w:rFonts w:ascii="Noto Sans" w:hAnsi="Noto Sans" w:cs="Noto Sans"/>
          <w:b/>
          <w:bCs/>
          <w:sz w:val="20"/>
        </w:rPr>
        <w:t xml:space="preserve">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 xml:space="preserve">Documentación </w:t>
      </w:r>
      <w:r w:rsidR="00886726" w:rsidRPr="0063190C">
        <w:rPr>
          <w:rFonts w:ascii="Noto Sans" w:hAnsi="Noto Sans" w:cs="Noto Sans"/>
          <w:b/>
          <w:bCs/>
          <w:sz w:val="20"/>
        </w:rPr>
        <w:lastRenderedPageBreak/>
        <w:t>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w:t>
      </w:r>
      <w:proofErr w:type="gramStart"/>
      <w:r w:rsidR="00F959F1" w:rsidRPr="0063190C">
        <w:rPr>
          <w:rFonts w:ascii="Noto Sans" w:hAnsi="Noto Sans" w:cs="Noto Sans"/>
          <w:sz w:val="20"/>
          <w:szCs w:val="20"/>
        </w:rPr>
        <w:t>bajo ninguna circunstancia</w:t>
      </w:r>
      <w:proofErr w:type="gramEnd"/>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En caso de que una persona presente proposición por sí misma o como parte integrante de un grupo, no podrá presentar proposición como parte integrante de otro grupo. La presentación de proposiciones en contravención a lo anterior será causa de </w:t>
      </w:r>
      <w:proofErr w:type="spellStart"/>
      <w:r w:rsidRPr="0063190C">
        <w:rPr>
          <w:rFonts w:ascii="Noto Sans" w:hAnsi="Noto Sans" w:cs="Noto Sans"/>
          <w:sz w:val="20"/>
          <w:szCs w:val="20"/>
        </w:rPr>
        <w:t>desechamiento</w:t>
      </w:r>
      <w:proofErr w:type="spellEnd"/>
      <w:r w:rsidRPr="0063190C">
        <w:rPr>
          <w:rFonts w:ascii="Noto Sans" w:hAnsi="Noto Sans" w:cs="Noto Sans"/>
          <w:sz w:val="20"/>
          <w:szCs w:val="20"/>
        </w:rPr>
        <w:t xml:space="preserve">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0C46A91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w:t>
      </w:r>
      <w:r w:rsidRPr="0063190C">
        <w:rPr>
          <w:rFonts w:ascii="Noto Sans" w:hAnsi="Noto Sans" w:cs="Noto Sans"/>
        </w:rPr>
        <w:lastRenderedPageBreak/>
        <w:t xml:space="preserve">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xml:space="preserve">, se considerarán causas para el </w:t>
      </w:r>
      <w:proofErr w:type="spellStart"/>
      <w:r w:rsidR="00A627C9" w:rsidRPr="0063190C">
        <w:rPr>
          <w:rFonts w:ascii="Noto Sans" w:hAnsi="Noto Sans" w:cs="Noto Sans"/>
        </w:rPr>
        <w:t>desechamiento</w:t>
      </w:r>
      <w:proofErr w:type="spellEnd"/>
      <w:r w:rsidR="00A627C9" w:rsidRPr="0063190C">
        <w:rPr>
          <w:rFonts w:ascii="Noto Sans" w:hAnsi="Noto Sans" w:cs="Noto Sans"/>
        </w:rPr>
        <w:t xml:space="preserve">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0DD1DC82"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E7BCA">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w:t>
      </w:r>
      <w:r w:rsidR="00CE0D81" w:rsidRPr="0063190C">
        <w:rPr>
          <w:rFonts w:ascii="Noto Sans" w:hAnsi="Noto Sans" w:cs="Noto Sans"/>
        </w:rPr>
        <w:lastRenderedPageBreak/>
        <w:t xml:space="preserve">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lastRenderedPageBreak/>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w:t>
      </w:r>
      <w:proofErr w:type="gramStart"/>
      <w:r w:rsidRPr="0063190C">
        <w:rPr>
          <w:rFonts w:ascii="Noto Sans" w:hAnsi="Noto Sans" w:cs="Noto Sans"/>
        </w:rPr>
        <w:t>caso,  con</w:t>
      </w:r>
      <w:proofErr w:type="gramEnd"/>
      <w:r w:rsidRPr="0063190C">
        <w:rPr>
          <w:rFonts w:ascii="Noto Sans" w:hAnsi="Noto Sans" w:cs="Noto Sans"/>
        </w:rPr>
        <w:t xml:space="preserve">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w:t>
      </w:r>
      <w:r w:rsidRPr="0063190C">
        <w:rPr>
          <w:rFonts w:ascii="Noto Sans" w:hAnsi="Noto Sans" w:cs="Noto Sans"/>
        </w:rPr>
        <w:lastRenderedPageBreak/>
        <w:t xml:space="preserve">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w:t>
      </w:r>
      <w:proofErr w:type="spellStart"/>
      <w:r w:rsidR="0081004A" w:rsidRPr="0063190C">
        <w:rPr>
          <w:rFonts w:ascii="Noto Sans" w:hAnsi="Noto Sans" w:cs="Noto Sans"/>
          <w:b/>
        </w:rPr>
        <w:t>Desechamiento</w:t>
      </w:r>
      <w:proofErr w:type="spellEnd"/>
      <w:r w:rsidR="0081004A" w:rsidRPr="0063190C">
        <w:rPr>
          <w:rFonts w:ascii="Noto Sans" w:hAnsi="Noto Sans" w:cs="Noto Sans"/>
          <w:b/>
        </w:rPr>
        <w:t xml:space="preserve">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lastRenderedPageBreak/>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proofErr w:type="gramStart"/>
      <w:r w:rsidR="00E41692" w:rsidRPr="0063190C">
        <w:rPr>
          <w:rFonts w:ascii="Noto Sans" w:hAnsi="Noto Sans" w:cs="Noto Sans"/>
          <w:bCs/>
        </w:rPr>
        <w:t>de acuerdo a</w:t>
      </w:r>
      <w:proofErr w:type="gramEnd"/>
      <w:r w:rsidR="00E41692" w:rsidRPr="0063190C">
        <w:rPr>
          <w:rFonts w:ascii="Noto Sans" w:hAnsi="Noto Sans" w:cs="Noto Sans"/>
          <w:bCs/>
        </w:rPr>
        <w:t xml:space="preserve">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lastRenderedPageBreak/>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4B6127B"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477728" w:rsidRPr="00477728">
        <w:rPr>
          <w:rFonts w:ascii="Noto Sans" w:hAnsi="Noto Sans" w:cs="Noto Sans"/>
          <w:b/>
          <w:bCs/>
        </w:rPr>
        <w:t>SUPERINTENDENTE DE CONSTRUCCIÓN, RESPONSABLE DE LA SEGURIDAD, HIGIENE Y SALUD OCUPACIONAL Y AL RESPONSABLE DE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lastRenderedPageBreak/>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5EFD674C"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w:t>
      </w:r>
      <w:r w:rsidR="00477728" w:rsidRPr="00477728">
        <w:rPr>
          <w:rFonts w:ascii="Noto Sans" w:hAnsi="Noto Sans" w:cs="Noto Sans"/>
          <w:b/>
          <w:bCs/>
        </w:rPr>
        <w:t xml:space="preserve">SUPERINTENDENTE DE CONSTRUCCIÓN, RESPONSABLE DE LA SEGURIDAD, HIGIENE Y SALUD OCUPACIONAL Y AL RESPONSABLE </w:t>
      </w:r>
      <w:r w:rsidR="00477728" w:rsidRPr="00477728">
        <w:rPr>
          <w:rFonts w:ascii="Noto Sans" w:hAnsi="Noto Sans" w:cs="Noto Sans"/>
          <w:b/>
          <w:bCs/>
        </w:rPr>
        <w:t>DE PROTECCIÓN</w:t>
      </w:r>
      <w:r w:rsidR="00477728" w:rsidRPr="00477728">
        <w:rPr>
          <w:rFonts w:ascii="Noto Sans" w:hAnsi="Noto Sans" w:cs="Noto Sans"/>
          <w:b/>
          <w:bCs/>
        </w:rPr>
        <w:t xml:space="preserve">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CF192B0" w:rsidR="00547BDB" w:rsidRPr="0063190C" w:rsidRDefault="00477728"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477728">
        <w:rPr>
          <w:rFonts w:ascii="Noto Sans" w:hAnsi="Noto Sans" w:cs="Noto Sans"/>
          <w:b/>
          <w:bCs/>
        </w:rPr>
        <w:t>RESPONSABLE DE LA SEGURIDAD, HIGIENE Y SALUD OCUPACIONAL Y AL RESPONSABLE DE PROTECCIÓN AMBIENTAL</w:t>
      </w:r>
      <w:r w:rsidR="004C7AC3" w:rsidRPr="0063190C">
        <w:rPr>
          <w:rFonts w:ascii="Noto Sans" w:hAnsi="Noto Sans" w:cs="Noto Sans"/>
          <w:b/>
          <w:bCs/>
        </w:rPr>
        <w:t>.</w:t>
      </w:r>
    </w:p>
    <w:p w14:paraId="416C00F0" w14:textId="0FB5ED0C" w:rsidR="00477728" w:rsidRPr="00BC0BD0" w:rsidRDefault="00477728" w:rsidP="00477728">
      <w:pPr>
        <w:tabs>
          <w:tab w:val="left" w:pos="2268"/>
        </w:tabs>
        <w:ind w:left="2268" w:right="-232"/>
        <w:jc w:val="both"/>
        <w:rPr>
          <w:rFonts w:ascii="Noto Sans" w:hAnsi="Noto Sans" w:cs="Noto Sans"/>
          <w:b/>
          <w:bCs/>
        </w:rPr>
      </w:pPr>
      <w:bookmarkStart w:id="57" w:name="_Hlk208241117"/>
      <w:bookmarkEnd w:id="56"/>
      <w:r w:rsidRPr="0063190C">
        <w:rPr>
          <w:rFonts w:ascii="Noto Sans" w:hAnsi="Noto Sans" w:cs="Noto Sans"/>
        </w:rPr>
        <w:t xml:space="preserve">El LICITANTE debe </w:t>
      </w:r>
      <w:r w:rsidRPr="0063190C">
        <w:rPr>
          <w:rFonts w:ascii="Noto Sans" w:hAnsi="Noto Sans" w:cs="Noto Sans"/>
          <w:b/>
          <w:bCs/>
        </w:rPr>
        <w:t>proponer por escrito</w:t>
      </w:r>
      <w:r w:rsidRPr="0063190C">
        <w:rPr>
          <w:rFonts w:ascii="Noto Sans" w:hAnsi="Noto Sans" w:cs="Noto Sans"/>
        </w:rPr>
        <w:t xml:space="preserve"> a una persona con capacidad y experiencia comprobable en </w:t>
      </w:r>
      <w:r w:rsidRPr="0063190C">
        <w:rPr>
          <w:rFonts w:ascii="Noto Sans" w:hAnsi="Noto Sans" w:cs="Noto Sans"/>
          <w:b/>
          <w:bCs/>
        </w:rPr>
        <w:t>seguridad</w:t>
      </w:r>
      <w:r w:rsidRPr="0063190C">
        <w:rPr>
          <w:rFonts w:ascii="Noto Sans" w:hAnsi="Noto Sans" w:cs="Noto Sans"/>
        </w:rPr>
        <w:t>,</w:t>
      </w:r>
      <w:r w:rsidRPr="0063190C">
        <w:rPr>
          <w:rFonts w:ascii="Noto Sans" w:hAnsi="Noto Sans" w:cs="Noto Sans"/>
          <w:b/>
          <w:bCs/>
        </w:rPr>
        <w:t xml:space="preserve"> higiene</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y </w:t>
      </w:r>
      <w:r w:rsidRPr="0063190C">
        <w:rPr>
          <w:rFonts w:ascii="Noto Sans" w:hAnsi="Noto Sans" w:cs="Noto Sans"/>
          <w:b/>
          <w:bCs/>
        </w:rPr>
        <w:t>salud ocupacional</w:t>
      </w:r>
      <w:r w:rsidRPr="0063190C">
        <w:rPr>
          <w:rFonts w:ascii="Noto Sans" w:hAnsi="Noto Sans" w:cs="Noto Sans"/>
        </w:rPr>
        <w:t xml:space="preserve">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63190C">
        <w:rPr>
          <w:rFonts w:ascii="Noto Sans" w:hAnsi="Noto Sans" w:cs="Noto Sans"/>
          <w:b/>
          <w:bCs/>
        </w:rPr>
        <w:t xml:space="preserve"> </w:t>
      </w:r>
      <w:r w:rsidRPr="0063190C">
        <w:rPr>
          <w:rFonts w:ascii="Noto Sans" w:hAnsi="Noto Sans" w:cs="Noto Sans"/>
        </w:rPr>
        <w:t xml:space="preserve">SGI, señalados en los </w:t>
      </w:r>
      <w:r w:rsidRPr="0063190C">
        <w:rPr>
          <w:rFonts w:ascii="Noto Sans" w:hAnsi="Noto Sans" w:cs="Noto Sans"/>
          <w:b/>
          <w:bCs/>
        </w:rPr>
        <w:t>ANEXOS</w:t>
      </w:r>
      <w:r w:rsidRPr="0063190C">
        <w:rPr>
          <w:rFonts w:ascii="Noto Sans" w:hAnsi="Noto Sans" w:cs="Noto Sans"/>
        </w:rPr>
        <w:t xml:space="preserve"> correspondientes de la CONVOCATORIA</w:t>
      </w:r>
      <w:r>
        <w:rPr>
          <w:rFonts w:ascii="Noto Sans" w:hAnsi="Noto Sans" w:cs="Noto Sans"/>
        </w:rPr>
        <w:t xml:space="preserve"> del </w:t>
      </w:r>
      <w:r w:rsidRPr="00BC0BD0">
        <w:rPr>
          <w:rFonts w:ascii="Noto Sans" w:hAnsi="Noto Sans" w:cs="Noto Sans"/>
          <w:b/>
          <w:bCs/>
        </w:rPr>
        <w:t>DOCUMENTO 05 ESPECIFICACIONES GENERALES Y PARTICULARES</w:t>
      </w:r>
    </w:p>
    <w:p w14:paraId="676CCEDA" w14:textId="77777777" w:rsidR="00477728" w:rsidRDefault="00477728" w:rsidP="00477728">
      <w:pPr>
        <w:tabs>
          <w:tab w:val="left" w:pos="2268"/>
        </w:tabs>
        <w:ind w:left="2268" w:right="-232"/>
        <w:jc w:val="both"/>
        <w:rPr>
          <w:rFonts w:ascii="Noto Sans" w:hAnsi="Noto Sans" w:cs="Noto Sans"/>
        </w:rPr>
      </w:pPr>
    </w:p>
    <w:bookmarkEnd w:id="57"/>
    <w:p w14:paraId="54486EF7" w14:textId="5153990F" w:rsidR="00477728" w:rsidRPr="00BC0BD0" w:rsidRDefault="00477728" w:rsidP="00477728">
      <w:pPr>
        <w:tabs>
          <w:tab w:val="left" w:pos="2268"/>
        </w:tabs>
        <w:ind w:left="2268" w:right="-232"/>
        <w:jc w:val="both"/>
        <w:rPr>
          <w:rFonts w:ascii="Noto Sans" w:hAnsi="Noto Sans" w:cs="Noto Sans"/>
          <w:b/>
          <w:bCs/>
        </w:rPr>
      </w:pPr>
      <w:r>
        <w:rPr>
          <w:rFonts w:ascii="Noto Sans" w:hAnsi="Noto Sans" w:cs="Noto Sans"/>
        </w:rPr>
        <w:lastRenderedPageBreak/>
        <w:t xml:space="preserve">Así mismo, </w:t>
      </w:r>
      <w:r w:rsidRPr="0063190C">
        <w:rPr>
          <w:rFonts w:ascii="Noto Sans" w:hAnsi="Noto Sans" w:cs="Noto Sans"/>
        </w:rPr>
        <w:t xml:space="preserve">El LICITANTE debe </w:t>
      </w:r>
      <w:r w:rsidRPr="0063190C">
        <w:rPr>
          <w:rFonts w:ascii="Noto Sans" w:hAnsi="Noto Sans" w:cs="Noto Sans"/>
          <w:b/>
          <w:bCs/>
        </w:rPr>
        <w:t>proponer por escrito</w:t>
      </w:r>
      <w:r w:rsidRPr="0063190C">
        <w:rPr>
          <w:rFonts w:ascii="Noto Sans" w:hAnsi="Noto Sans" w:cs="Noto Sans"/>
        </w:rPr>
        <w:t xml:space="preserve"> a una persona con capacidad y experiencia comprobable en </w:t>
      </w:r>
      <w:r w:rsidRPr="00BC0BD0">
        <w:rPr>
          <w:rFonts w:ascii="Noto Sans" w:hAnsi="Noto Sans" w:cs="Noto Sans"/>
          <w:b/>
          <w:bCs/>
        </w:rPr>
        <w:t xml:space="preserve">los aspectos de </w:t>
      </w:r>
      <w:r>
        <w:rPr>
          <w:rFonts w:ascii="Noto Sans" w:hAnsi="Noto Sans" w:cs="Noto Sans"/>
          <w:b/>
          <w:bCs/>
        </w:rPr>
        <w:t xml:space="preserve">Protección </w:t>
      </w:r>
      <w:r w:rsidRPr="00BC0BD0">
        <w:rPr>
          <w:rFonts w:ascii="Noto Sans" w:hAnsi="Noto Sans" w:cs="Noto Sans"/>
          <w:b/>
          <w:bCs/>
        </w:rPr>
        <w:t xml:space="preserve"> ambiental </w:t>
      </w:r>
      <w:r w:rsidRPr="0063190C">
        <w:rPr>
          <w:rFonts w:ascii="Noto Sans" w:hAnsi="Noto Sans" w:cs="Noto Sans"/>
        </w:rPr>
        <w:t>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63190C">
        <w:rPr>
          <w:rFonts w:ascii="Noto Sans" w:hAnsi="Noto Sans" w:cs="Noto Sans"/>
          <w:b/>
          <w:bCs/>
        </w:rPr>
        <w:t xml:space="preserve"> </w:t>
      </w:r>
      <w:r w:rsidRPr="0063190C">
        <w:rPr>
          <w:rFonts w:ascii="Noto Sans" w:hAnsi="Noto Sans" w:cs="Noto Sans"/>
        </w:rPr>
        <w:t xml:space="preserve">SGI, señalados en los </w:t>
      </w:r>
      <w:r w:rsidRPr="0063190C">
        <w:rPr>
          <w:rFonts w:ascii="Noto Sans" w:hAnsi="Noto Sans" w:cs="Noto Sans"/>
          <w:b/>
          <w:bCs/>
        </w:rPr>
        <w:t>ANEXOS</w:t>
      </w:r>
      <w:r w:rsidRPr="0063190C">
        <w:rPr>
          <w:rFonts w:ascii="Noto Sans" w:hAnsi="Noto Sans" w:cs="Noto Sans"/>
        </w:rPr>
        <w:t xml:space="preserve"> correspondientes de la CONVOCATORIA</w:t>
      </w:r>
      <w:r>
        <w:rPr>
          <w:rFonts w:ascii="Noto Sans" w:hAnsi="Noto Sans" w:cs="Noto Sans"/>
        </w:rPr>
        <w:t xml:space="preserve"> del </w:t>
      </w:r>
      <w:r w:rsidRPr="00BC0BD0">
        <w:rPr>
          <w:rFonts w:ascii="Noto Sans" w:hAnsi="Noto Sans" w:cs="Noto Sans"/>
          <w:b/>
          <w:bCs/>
        </w:rPr>
        <w:t>DOCUMENTO 05 ESPECIFICACIONES GENERALES Y PARTICULARES</w:t>
      </w:r>
    </w:p>
    <w:p w14:paraId="79D5D78A" w14:textId="77777777" w:rsidR="00477728" w:rsidRPr="0063190C" w:rsidRDefault="00477728" w:rsidP="00477728">
      <w:pPr>
        <w:tabs>
          <w:tab w:val="left" w:pos="2268"/>
        </w:tabs>
        <w:ind w:right="-232"/>
        <w:jc w:val="both"/>
        <w:rPr>
          <w:rFonts w:ascii="Noto Sans" w:hAnsi="Noto Sans" w:cs="Noto Sans"/>
        </w:rPr>
      </w:pPr>
    </w:p>
    <w:p w14:paraId="1BBAB2DC" w14:textId="77777777" w:rsidR="00477728" w:rsidRPr="0063190C" w:rsidRDefault="00477728" w:rsidP="00477728">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correspondiente documentación comprobatoria para su evaluación cualitativa respectiva, </w:t>
      </w:r>
      <w:proofErr w:type="gramStart"/>
      <w:r w:rsidRPr="0063190C">
        <w:rPr>
          <w:rFonts w:ascii="Noto Sans" w:hAnsi="Noto Sans" w:cs="Noto Sans"/>
        </w:rPr>
        <w:t>de acuerdo a</w:t>
      </w:r>
      <w:proofErr w:type="gramEnd"/>
      <w:r w:rsidRPr="0063190C">
        <w:rPr>
          <w:rFonts w:ascii="Noto Sans" w:hAnsi="Noto Sans" w:cs="Noto Sans"/>
        </w:rPr>
        <w:t xml:space="preserve"> lo señalado en el </w:t>
      </w:r>
      <w:r w:rsidRPr="0063190C">
        <w:rPr>
          <w:rFonts w:ascii="Noto Sans" w:hAnsi="Noto Sans" w:cs="Noto Sans"/>
          <w:b/>
          <w:bCs/>
        </w:rPr>
        <w:t xml:space="preserve">inciso 2) </w:t>
      </w:r>
      <w:r w:rsidRPr="0063190C">
        <w:rPr>
          <w:rFonts w:ascii="Noto Sans" w:hAnsi="Noto Sans" w:cs="Noto Sans"/>
        </w:rPr>
        <w:t xml:space="preserve">de este </w:t>
      </w:r>
      <w:r w:rsidRPr="00FF5E30">
        <w:rPr>
          <w:rFonts w:ascii="Noto Sans" w:hAnsi="Noto Sans" w:cs="Noto Sans"/>
          <w:b/>
          <w:bCs/>
        </w:rPr>
        <w:t>ANEXO 02.1</w:t>
      </w:r>
      <w:r w:rsidRPr="00FF5E30">
        <w:rPr>
          <w:rFonts w:ascii="Noto Sans" w:hAnsi="Noto Sans" w:cs="Noto Sans"/>
        </w:rPr>
        <w:t>, en</w:t>
      </w:r>
      <w:r w:rsidRPr="0063190C">
        <w:rPr>
          <w:rFonts w:ascii="Noto Sans" w:hAnsi="Noto Sans" w:cs="Noto Sans"/>
        </w:rPr>
        <w:t xml:space="preserve"> el entendido de que persona propuesta deberá estar permanentemente en el sitio de la obra desde el inicio hasta la terminación de la jornada de trabajo.</w:t>
      </w:r>
    </w:p>
    <w:p w14:paraId="646C60C9" w14:textId="77777777" w:rsidR="00477728" w:rsidRPr="0063190C" w:rsidRDefault="00477728" w:rsidP="00477728">
      <w:pPr>
        <w:tabs>
          <w:tab w:val="left" w:pos="2268"/>
        </w:tabs>
        <w:ind w:left="2268" w:right="-232"/>
        <w:jc w:val="both"/>
        <w:rPr>
          <w:rFonts w:ascii="Noto Sans" w:hAnsi="Noto Sans" w:cs="Noto Sans"/>
        </w:rPr>
      </w:pPr>
    </w:p>
    <w:p w14:paraId="2CC9E812" w14:textId="77777777" w:rsidR="00477728" w:rsidRPr="0063190C" w:rsidRDefault="00477728" w:rsidP="00477728">
      <w:pPr>
        <w:tabs>
          <w:tab w:val="left" w:pos="2268"/>
        </w:tabs>
        <w:ind w:left="2268" w:right="-232"/>
        <w:jc w:val="both"/>
        <w:rPr>
          <w:rFonts w:ascii="Noto Sans" w:hAnsi="Noto Sans" w:cs="Noto Sans"/>
        </w:rPr>
      </w:pPr>
      <w:r w:rsidRPr="0063190C">
        <w:rPr>
          <w:rFonts w:ascii="Noto Sans" w:hAnsi="Noto Sans" w:cs="Noto Sans"/>
        </w:rPr>
        <w:t>Cabe destacar que el responsable del control y seguimiento de los aspectos de seguridad, y de salud ocupacional, también debe contar con experiencia comprobable en el control y seguimiento de aspectos de seguridad, conforme a lo establecido en el OSHAS 18001 (</w:t>
      </w:r>
      <w:proofErr w:type="spellStart"/>
      <w:r w:rsidRPr="0063190C">
        <w:rPr>
          <w:rFonts w:ascii="Noto Sans" w:hAnsi="Noto Sans" w:cs="Noto Sans"/>
        </w:rPr>
        <w:t>Occupational</w:t>
      </w:r>
      <w:proofErr w:type="spellEnd"/>
      <w:r w:rsidRPr="0063190C">
        <w:rPr>
          <w:rFonts w:ascii="Noto Sans" w:hAnsi="Noto Sans" w:cs="Noto Sans"/>
        </w:rPr>
        <w:t xml:space="preserve"> </w:t>
      </w:r>
      <w:proofErr w:type="spellStart"/>
      <w:r w:rsidRPr="0063190C">
        <w:rPr>
          <w:rFonts w:ascii="Noto Sans" w:hAnsi="Noto Sans" w:cs="Noto Sans"/>
        </w:rPr>
        <w:t>Health</w:t>
      </w:r>
      <w:proofErr w:type="spellEnd"/>
      <w:r w:rsidRPr="0063190C">
        <w:rPr>
          <w:rFonts w:ascii="Noto Sans" w:hAnsi="Noto Sans" w:cs="Noto Sans"/>
        </w:rPr>
        <w:t xml:space="preserve"> and Safety </w:t>
      </w:r>
      <w:proofErr w:type="spellStart"/>
      <w:r w:rsidRPr="0063190C">
        <w:rPr>
          <w:rFonts w:ascii="Noto Sans" w:hAnsi="Noto Sans" w:cs="Noto Sans"/>
        </w:rPr>
        <w:t>Assessment</w:t>
      </w:r>
      <w:proofErr w:type="spellEnd"/>
      <w:r w:rsidRPr="0063190C">
        <w:rPr>
          <w:rFonts w:ascii="Noto Sans" w:hAnsi="Noto Sans" w:cs="Noto Sans"/>
        </w:rPr>
        <w:t xml:space="preserve"> Series) “Seguridad y Salud Laboral”. </w:t>
      </w:r>
    </w:p>
    <w:p w14:paraId="58D8C757" w14:textId="77777777" w:rsidR="00477728" w:rsidRPr="0063190C" w:rsidRDefault="00477728" w:rsidP="00477728">
      <w:pPr>
        <w:tabs>
          <w:tab w:val="left" w:pos="2268"/>
          <w:tab w:val="left" w:pos="2552"/>
          <w:tab w:val="right" w:pos="9072"/>
        </w:tabs>
        <w:ind w:left="2268" w:right="-232"/>
        <w:jc w:val="both"/>
        <w:rPr>
          <w:rFonts w:ascii="Noto Sans" w:hAnsi="Noto Sans" w:cs="Noto Sans"/>
        </w:rPr>
      </w:pPr>
    </w:p>
    <w:p w14:paraId="0F64356B" w14:textId="77777777" w:rsidR="00477728" w:rsidRPr="0063190C" w:rsidRDefault="00477728" w:rsidP="00477728">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63190C">
        <w:rPr>
          <w:rFonts w:ascii="Noto Sans" w:hAnsi="Noto Sans" w:cs="Noto Sans"/>
        </w:rPr>
        <w:t>responsable del control y seguimiento de los aspectos de seguridad, ambientales y de salud ocupacional</w:t>
      </w:r>
      <w:r w:rsidRPr="0063190C">
        <w:rPr>
          <w:rFonts w:ascii="Noto Sans" w:hAnsi="Noto Sans" w:cs="Noto Sans"/>
          <w:bCs/>
        </w:rPr>
        <w:t>, quienes deberán cumplir con todos los requisitos previamente señalados. Lo anterior en el entendido de que durante todas las jornadas de trabajo siempre deberá estar presente en el sitio de la obra una persona responsable de la seguridad, higiene, protección ambiental y salud ocupacional.</w:t>
      </w:r>
    </w:p>
    <w:p w14:paraId="1261F110" w14:textId="77777777" w:rsidR="00477728" w:rsidRPr="0063190C" w:rsidRDefault="00477728" w:rsidP="00477728">
      <w:pPr>
        <w:tabs>
          <w:tab w:val="left" w:pos="2268"/>
        </w:tabs>
        <w:ind w:left="2268" w:right="-232"/>
        <w:jc w:val="both"/>
        <w:rPr>
          <w:rFonts w:ascii="Noto Sans" w:hAnsi="Noto Sans" w:cs="Noto Sans"/>
          <w:b/>
          <w:bCs/>
          <w:u w:val="single"/>
        </w:rPr>
      </w:pPr>
    </w:p>
    <w:p w14:paraId="1A063007" w14:textId="5269A636" w:rsidR="00D01AEF" w:rsidRPr="0063190C" w:rsidRDefault="00477728" w:rsidP="00477728">
      <w:pPr>
        <w:tabs>
          <w:tab w:val="left" w:pos="2268"/>
        </w:tabs>
        <w:ind w:left="2268" w:right="-232"/>
        <w:jc w:val="both"/>
        <w:rPr>
          <w:rFonts w:ascii="Noto Sans" w:hAnsi="Noto Sans" w:cs="Noto Sans"/>
        </w:rPr>
      </w:pPr>
      <w:r w:rsidRPr="0063190C">
        <w:rPr>
          <w:rFonts w:ascii="Noto Sans" w:hAnsi="Noto Sans" w:cs="Noto Sans"/>
        </w:rPr>
        <w:t>A causa de los requisitos antes descritos, los LICITANTES deben abstenerse de proponer personas que no cumplan 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8"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8"/>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9"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9"/>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 xml:space="preserve">Certificado de </w:t>
      </w:r>
      <w:proofErr w:type="spellStart"/>
      <w:proofErr w:type="gramStart"/>
      <w:r w:rsidRPr="0063190C">
        <w:rPr>
          <w:rFonts w:ascii="Noto Sans" w:hAnsi="Noto Sans" w:cs="Noto Sans"/>
          <w:b/>
          <w:bCs/>
          <w:u w:val="single"/>
        </w:rPr>
        <w:t>e.firma</w:t>
      </w:r>
      <w:proofErr w:type="spellEnd"/>
      <w:proofErr w:type="gramEnd"/>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 xml:space="preserve">Certificado de </w:t>
      </w:r>
      <w:proofErr w:type="spellStart"/>
      <w:proofErr w:type="gramStart"/>
      <w:r w:rsidR="005D7C44" w:rsidRPr="0063190C">
        <w:rPr>
          <w:rFonts w:ascii="Noto Sans" w:hAnsi="Noto Sans" w:cs="Noto Sans"/>
          <w:b/>
          <w:bCs/>
          <w:u w:val="single"/>
        </w:rPr>
        <w:t>e.firma</w:t>
      </w:r>
      <w:proofErr w:type="spellEnd"/>
      <w:proofErr w:type="gramEnd"/>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proofErr w:type="spellStart"/>
      <w:r w:rsidR="004E29D3" w:rsidRPr="0063190C">
        <w:rPr>
          <w:rFonts w:ascii="Noto Sans" w:hAnsi="Noto Sans" w:cs="Noto Sans"/>
          <w:b/>
          <w:bCs/>
          <w:color w:val="auto"/>
          <w:sz w:val="20"/>
          <w:szCs w:val="20"/>
        </w:rPr>
        <w:t>e.firma</w:t>
      </w:r>
      <w:proofErr w:type="spellEnd"/>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w:t>
      </w:r>
      <w:r w:rsidR="004E29D3" w:rsidRPr="0063190C">
        <w:rPr>
          <w:rFonts w:ascii="Noto Sans" w:hAnsi="Noto Sans" w:cs="Noto Sans"/>
          <w:b/>
          <w:bCs/>
          <w:color w:val="auto"/>
          <w:sz w:val="20"/>
          <w:szCs w:val="20"/>
        </w:rPr>
        <w:lastRenderedPageBreak/>
        <w:t xml:space="preserve">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lastRenderedPageBreak/>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60"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1" w:name="_Hlk188260489"/>
      <w:r w:rsidR="007562E7" w:rsidRPr="00FF5E30">
        <w:rPr>
          <w:rFonts w:ascii="Noto Sans" w:hAnsi="Noto Sans" w:cs="Noto Sans"/>
          <w:b/>
          <w:bCs/>
        </w:rPr>
        <w:t>EXPERIENCIA Y ESPECIALIDAD DEL LICITANTE</w:t>
      </w:r>
      <w:bookmarkEnd w:id="61"/>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 xml:space="preserve">specialidad podrá ser acreditada con los currículums de los profesionales que estarán a cargo de la ejecución y administración de los trabajos, siempre y cuando se </w:t>
      </w:r>
      <w:r w:rsidRPr="0063190C">
        <w:rPr>
          <w:rFonts w:ascii="Noto Sans" w:hAnsi="Noto Sans" w:cs="Noto Sans"/>
        </w:rPr>
        <w:lastRenderedPageBreak/>
        <w:t>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2" w:name="_Hlk93485989"/>
      <w:bookmarkStart w:id="63" w:name="_Hlk92880712"/>
      <w:r w:rsidRPr="0063190C">
        <w:rPr>
          <w:rFonts w:ascii="Noto Sans" w:hAnsi="Noto Sans" w:cs="Noto Sans"/>
          <w:b/>
          <w:bCs/>
        </w:rPr>
        <w:t>RELACIÓN DE CONTRATOS</w:t>
      </w:r>
      <w:bookmarkEnd w:id="62"/>
      <w:r w:rsidRPr="0063190C">
        <w:rPr>
          <w:rFonts w:ascii="Noto Sans" w:hAnsi="Noto Sans" w:cs="Noto Sans"/>
          <w:b/>
          <w:bCs/>
        </w:rPr>
        <w:t>.</w:t>
      </w:r>
    </w:p>
    <w:bookmarkEnd w:id="63"/>
    <w:p w14:paraId="3D96D0FB" w14:textId="77777777" w:rsidR="00CC434B" w:rsidRPr="0063190C" w:rsidRDefault="00CC434B" w:rsidP="003C73E4">
      <w:pPr>
        <w:pStyle w:val="Prrafodelista"/>
        <w:ind w:left="2552" w:right="-232"/>
        <w:jc w:val="both"/>
        <w:rPr>
          <w:rFonts w:ascii="Noto Sans" w:hAnsi="Noto Sans" w:cs="Noto Sans"/>
        </w:rPr>
      </w:pPr>
    </w:p>
    <w:p w14:paraId="1864B907" w14:textId="7193DD64" w:rsidR="00C95DC5" w:rsidRPr="0063190C" w:rsidRDefault="000A3A53" w:rsidP="007562E7">
      <w:pPr>
        <w:pStyle w:val="Prrafodelista"/>
        <w:ind w:left="2268" w:right="-232"/>
        <w:jc w:val="both"/>
        <w:rPr>
          <w:rFonts w:ascii="Noto Sans" w:hAnsi="Noto Sans" w:cs="Noto Sans"/>
        </w:rPr>
      </w:pPr>
      <w:bookmarkStart w:id="64"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4D7C38">
        <w:rPr>
          <w:rFonts w:ascii="Noto Sans" w:hAnsi="Noto Sans" w:cs="Noto Sans"/>
          <w:b/>
          <w:bCs/>
          <w:u w:val="single"/>
        </w:rPr>
        <w:t>2</w:t>
      </w:r>
      <w:r w:rsidR="004741AD" w:rsidRPr="00FF5E30">
        <w:rPr>
          <w:rFonts w:ascii="Noto Sans" w:hAnsi="Noto Sans" w:cs="Noto Sans"/>
          <w:b/>
          <w:bCs/>
          <w:u w:val="single"/>
        </w:rPr>
        <w:t xml:space="preserve"> (</w:t>
      </w:r>
      <w:r w:rsidR="004D7C38">
        <w:rPr>
          <w:rFonts w:ascii="Noto Sans" w:hAnsi="Noto Sans" w:cs="Noto Sans"/>
          <w:b/>
          <w:bCs/>
          <w:u w:val="single"/>
        </w:rPr>
        <w:t>dos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5" w:name="_Hlk108108710"/>
      <w:r w:rsidRPr="00FF5E30">
        <w:rPr>
          <w:rFonts w:ascii="Noto Sans" w:hAnsi="Noto Sans" w:cs="Noto Sans"/>
          <w:b/>
          <w:bCs/>
        </w:rPr>
        <w:t xml:space="preserve">de </w:t>
      </w:r>
      <w:r w:rsidR="004D7C3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4D7C38" w:rsidRPr="004D7C38">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septiembre</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5"/>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xml:space="preserve">, volúmenes, magnitud y condiciones relacionadas con </w:t>
      </w:r>
      <w:r w:rsidR="003E7BCA">
        <w:rPr>
          <w:rFonts w:ascii="Noto Sans" w:hAnsi="Noto Sans" w:cs="Noto Sans"/>
        </w:rPr>
        <w:t>la</w:t>
      </w:r>
      <w:r w:rsidR="00FF5E30">
        <w:rPr>
          <w:rFonts w:ascii="Noto Sans" w:hAnsi="Noto Sans" w:cs="Noto Sans"/>
        </w:rPr>
        <w:t xml:space="preserve"> </w:t>
      </w:r>
      <w:r w:rsidR="004D7C38">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SUPERVISIÓN DE OBRAS RELATIVAS A CONSTRUCCIÓN DE VÍAS FÉRREAS, OBRA CIVIL, PROTECCIÓN DE LÍNEAS DE SERVICIOS,</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6"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60"/>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lastRenderedPageBreak/>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4"/>
    <w:bookmarkEnd w:id="66"/>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7" w:name="_Hlk62726814"/>
      <w:bookmarkStart w:id="68"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7"/>
      <w:r w:rsidR="009935D1" w:rsidRPr="0063190C">
        <w:rPr>
          <w:rFonts w:ascii="Noto Sans" w:hAnsi="Noto Sans" w:cs="Noto Sans"/>
        </w:rPr>
        <w:t>.</w:t>
      </w:r>
      <w:bookmarkEnd w:id="68"/>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9" w:name="_Hlk67645163"/>
      <w:bookmarkStart w:id="70"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9"/>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1" w:name="_Hlk93486001"/>
      <w:bookmarkStart w:id="72" w:name="_Hlk92880805"/>
      <w:bookmarkEnd w:id="70"/>
      <w:r w:rsidRPr="0063190C">
        <w:rPr>
          <w:rFonts w:ascii="Noto Sans" w:hAnsi="Noto Sans" w:cs="Noto Sans"/>
          <w:b/>
          <w:bCs/>
        </w:rPr>
        <w:t>COPIAS DE LOS CONTRATOS</w:t>
      </w:r>
      <w:bookmarkEnd w:id="71"/>
      <w:r w:rsidRPr="0063190C">
        <w:rPr>
          <w:rFonts w:ascii="Noto Sans" w:hAnsi="Noto Sans" w:cs="Noto Sans"/>
          <w:b/>
          <w:bCs/>
        </w:rPr>
        <w:t>.</w:t>
      </w:r>
      <w:bookmarkEnd w:id="72"/>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3"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4"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4"/>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w:t>
      </w:r>
      <w:r w:rsidR="006459A6" w:rsidRPr="0063190C">
        <w:rPr>
          <w:rFonts w:ascii="Noto Sans" w:hAnsi="Noto Sans" w:cs="Noto Sans"/>
        </w:rPr>
        <w:lastRenderedPageBreak/>
        <w:t xml:space="preserve">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4E3173DA" w14:textId="77777777" w:rsidR="003E7BCA" w:rsidRDefault="003E7BCA" w:rsidP="007562E7">
      <w:pPr>
        <w:ind w:left="2268" w:right="-232"/>
        <w:jc w:val="both"/>
        <w:rPr>
          <w:rFonts w:ascii="Noto Sans" w:hAnsi="Noto Sans" w:cs="Noto Sans"/>
        </w:rPr>
      </w:pPr>
    </w:p>
    <w:p w14:paraId="3B949013" w14:textId="1BDD54C3" w:rsidR="00887EF5" w:rsidRPr="003E7BCA" w:rsidRDefault="00887EF5" w:rsidP="0090529C">
      <w:pPr>
        <w:numPr>
          <w:ilvl w:val="6"/>
          <w:numId w:val="5"/>
        </w:numPr>
        <w:spacing w:after="160" w:line="259" w:lineRule="auto"/>
        <w:ind w:left="2268" w:right="-232" w:hanging="283"/>
        <w:jc w:val="both"/>
        <w:rPr>
          <w:rFonts w:ascii="Noto Sans" w:hAnsi="Noto Sans" w:cs="Noto Sans"/>
        </w:rPr>
      </w:pPr>
      <w:bookmarkStart w:id="75" w:name="_Hlk92880959"/>
      <w:r w:rsidRPr="003E7BCA">
        <w:rPr>
          <w:rFonts w:ascii="Noto Sans" w:hAnsi="Noto Sans" w:cs="Noto Sans"/>
          <w:b/>
          <w:bCs/>
        </w:rPr>
        <w:t xml:space="preserve">SUBCONTRATACIÓN. </w:t>
      </w:r>
      <w:r w:rsidR="00323471" w:rsidRPr="003E7BCA">
        <w:rPr>
          <w:rFonts w:ascii="Noto Sans" w:hAnsi="Noto Sans" w:cs="Noto Sans"/>
          <w:b/>
          <w:bCs/>
        </w:rPr>
        <w:t xml:space="preserve"> </w:t>
      </w:r>
      <w:bookmarkEnd w:id="75"/>
      <w:r w:rsidR="00F96596" w:rsidRPr="003E7BCA">
        <w:rPr>
          <w:rFonts w:ascii="Noto Sans" w:hAnsi="Noto Sans" w:cs="Noto Sans"/>
        </w:rPr>
        <w:t>En atención a lo dispuesto en la fracción XXII del artículo 31 de la LEY, la CONVOCANTE permite</w:t>
      </w:r>
      <w:r w:rsidR="00F96596" w:rsidRPr="003E7BCA">
        <w:rPr>
          <w:rFonts w:ascii="Noto Sans" w:hAnsi="Noto Sans" w:cs="Noto Sans"/>
          <w:b/>
          <w:bCs/>
        </w:rPr>
        <w:t xml:space="preserve"> subcontratar </w:t>
      </w:r>
      <w:r w:rsidR="00F96596" w:rsidRPr="003E7BCA">
        <w:rPr>
          <w:rFonts w:ascii="Noto Sans" w:hAnsi="Noto Sans" w:cs="Noto Sans"/>
        </w:rPr>
        <w:t xml:space="preserve">únicamente </w:t>
      </w:r>
      <w:r w:rsidR="003E7BCA" w:rsidRPr="003E7BCA">
        <w:rPr>
          <w:rFonts w:ascii="Noto Sans" w:hAnsi="Noto Sans" w:cs="Noto Sans"/>
        </w:rPr>
        <w:t xml:space="preserve">el </w:t>
      </w:r>
      <w:r w:rsidR="004D7C38">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LABORATORIO DE CALIDAD DE MATERIALES</w:t>
      </w:r>
      <w:r w:rsidR="003E7BC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96596" w:rsidRPr="003E7BCA">
        <w:rPr>
          <w:rFonts w:ascii="Noto Sans" w:hAnsi="Noto Sans" w:cs="Noto Sans"/>
        </w:rPr>
        <w:t>Por lo tanto</w:t>
      </w:r>
      <w:r w:rsidRPr="003E7BCA">
        <w:rPr>
          <w:rFonts w:ascii="Noto Sans" w:hAnsi="Noto Sans" w:cs="Noto Sans"/>
        </w:rPr>
        <w:t xml:space="preserve">, en cumplimiento a lo señalado en la fracción V del artículo 44 y el primer párrafo del artículo 46 del REGLAMENTO, en el </w:t>
      </w:r>
      <w:r w:rsidRPr="003E7BCA">
        <w:rPr>
          <w:rFonts w:ascii="Noto Sans" w:hAnsi="Noto Sans" w:cs="Noto Sans"/>
          <w:b/>
          <w:bCs/>
        </w:rPr>
        <w:t xml:space="preserve">DOCUMENTO </w:t>
      </w:r>
      <w:proofErr w:type="gramStart"/>
      <w:r w:rsidRPr="003E7BCA">
        <w:rPr>
          <w:rFonts w:ascii="Noto Sans" w:hAnsi="Noto Sans" w:cs="Noto Sans"/>
          <w:b/>
          <w:bCs/>
        </w:rPr>
        <w:t xml:space="preserve">02.2 </w:t>
      </w:r>
      <w:r w:rsidRPr="003E7BCA">
        <w:rPr>
          <w:rFonts w:ascii="Noto Sans" w:hAnsi="Noto Sans" w:cs="Noto Sans"/>
        </w:rPr>
        <w:t xml:space="preserve"> de</w:t>
      </w:r>
      <w:proofErr w:type="gramEnd"/>
      <w:r w:rsidRPr="003E7BCA">
        <w:rPr>
          <w:rFonts w:ascii="Noto Sans" w:hAnsi="Noto Sans" w:cs="Noto Sans"/>
        </w:rPr>
        <w:t xml:space="preserve"> la proposición tendrán que adjuntar la siguiente documentación soporte para cada uno de los </w:t>
      </w:r>
      <w:r w:rsidRPr="003E7BCA">
        <w:rPr>
          <w:rFonts w:ascii="Noto Sans" w:hAnsi="Noto Sans" w:cs="Noto Sans"/>
          <w:b/>
          <w:bCs/>
        </w:rPr>
        <w:t>Subcontratistas</w:t>
      </w:r>
      <w:r w:rsidRPr="003E7BCA">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w:t>
      </w:r>
      <w:r w:rsidRPr="00887EF5">
        <w:rPr>
          <w:rFonts w:ascii="Noto Sans" w:hAnsi="Noto Sans" w:cs="Noto Sans"/>
        </w:rPr>
        <w:lastRenderedPageBreak/>
        <w:t xml:space="preserve">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1511F6AD"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lastRenderedPageBreak/>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sidR="004D7C38" w:rsidRPr="004D7C38">
        <w:rPr>
          <w:rFonts w:ascii="Montserrat" w:hAnsi="Montserrat"/>
          <w:b/>
          <w:bCs/>
        </w:rPr>
        <w:t>LABORATORIO DE CALIDAD DE MATERIALES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3"/>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6"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7"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8" w:name="_Hlk73613154"/>
      <w:bookmarkStart w:id="79" w:name="_Hlk73613234"/>
      <w:bookmarkEnd w:id="77"/>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8"/>
      <w:bookmarkEnd w:id="79"/>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lastRenderedPageBreak/>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6"/>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80"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1" w:name="_Hlk92882208"/>
      <w:bookmarkEnd w:id="80"/>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1"/>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lastRenderedPageBreak/>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 xml:space="preserve">verificar de manera previa a la presentación de sus proposiciones que las cifras presentadas del último ejercicio fiscal en el balance general de su declaración anual coincidan con </w:t>
      </w:r>
      <w:r w:rsidRPr="0063190C">
        <w:rPr>
          <w:rFonts w:ascii="Noto Sans" w:hAnsi="Noto Sans" w:cs="Noto Sans"/>
        </w:rPr>
        <w:lastRenderedPageBreak/>
        <w:t>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2"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2"/>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 xml:space="preserve">motivo de </w:t>
      </w:r>
      <w:proofErr w:type="spellStart"/>
      <w:r w:rsidRPr="0063190C">
        <w:rPr>
          <w:rFonts w:ascii="Noto Sans" w:hAnsi="Noto Sans" w:cs="Noto Sans"/>
          <w:b/>
        </w:rPr>
        <w:t>desechamiento</w:t>
      </w:r>
      <w:proofErr w:type="spellEnd"/>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3"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3"/>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4" w:name="_Hlk188026809"/>
      <w:bookmarkStart w:id="85" w:name="_Hlk108103450"/>
      <w:r w:rsidRPr="00FF5E30">
        <w:rPr>
          <w:rFonts w:ascii="Noto Sans" w:hAnsi="Noto Sans" w:cs="Noto Sans"/>
          <w:b/>
        </w:rPr>
        <w:lastRenderedPageBreak/>
        <w:t xml:space="preserve">DOCUMENTO </w:t>
      </w:r>
      <w:r w:rsidR="00413ADA" w:rsidRPr="00FF5E30">
        <w:rPr>
          <w:rFonts w:ascii="Noto Sans" w:hAnsi="Noto Sans" w:cs="Noto Sans"/>
          <w:b/>
        </w:rPr>
        <w:t>0</w:t>
      </w:r>
      <w:r w:rsidRPr="00FF5E30">
        <w:rPr>
          <w:rFonts w:ascii="Noto Sans" w:hAnsi="Noto Sans" w:cs="Noto Sans"/>
          <w:b/>
        </w:rPr>
        <w:t xml:space="preserve">4 </w:t>
      </w:r>
      <w:bookmarkEnd w:id="84"/>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6"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7"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5"/>
      <w:bookmarkEnd w:id="86"/>
      <w:bookmarkEnd w:id="87"/>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lastRenderedPageBreak/>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8"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8"/>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proofErr w:type="spellStart"/>
      <w:r w:rsidR="006C633B" w:rsidRPr="0063190C">
        <w:rPr>
          <w:rFonts w:ascii="Noto Sans" w:hAnsi="Noto Sans" w:cs="Noto Sans"/>
          <w:b/>
          <w:bCs/>
        </w:rPr>
        <w:t>sub</w:t>
      </w:r>
      <w:r w:rsidR="00362354" w:rsidRPr="0063190C">
        <w:rPr>
          <w:rFonts w:ascii="Noto Sans" w:hAnsi="Noto Sans" w:cs="Noto Sans"/>
          <w:b/>
          <w:bCs/>
        </w:rPr>
        <w:t>numeral</w:t>
      </w:r>
      <w:proofErr w:type="spellEnd"/>
      <w:r w:rsidR="00362354" w:rsidRPr="0063190C">
        <w:rPr>
          <w:rFonts w:ascii="Noto Sans" w:hAnsi="Noto Sans" w:cs="Noto Sans"/>
          <w:b/>
          <w:bCs/>
        </w:rPr>
        <w:t xml:space="preserve">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w:t>
      </w:r>
      <w:r w:rsidR="00F21061" w:rsidRPr="0063190C">
        <w:rPr>
          <w:rFonts w:ascii="Noto Sans" w:hAnsi="Noto Sans" w:cs="Noto Sans"/>
        </w:rPr>
        <w:lastRenderedPageBreak/>
        <w:t xml:space="preserve">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xml:space="preserve">, considerando en su caso las restricciones técnicas que </w:t>
      </w:r>
      <w:r w:rsidR="00234760" w:rsidRPr="0063190C">
        <w:rPr>
          <w:rFonts w:ascii="Noto Sans" w:hAnsi="Noto Sans" w:cs="Noto Sans"/>
        </w:rPr>
        <w:lastRenderedPageBreak/>
        <w:t>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lastRenderedPageBreak/>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lastRenderedPageBreak/>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proofErr w:type="spellStart"/>
      <w:r w:rsidR="001D5D7A" w:rsidRPr="001D5D7A">
        <w:rPr>
          <w:rFonts w:ascii="Noto Sans" w:hAnsi="Noto Sans" w:cs="Noto Sans"/>
        </w:rPr>
        <w:t>ComprasMX</w:t>
      </w:r>
      <w:proofErr w:type="spellEnd"/>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proofErr w:type="spellStart"/>
      <w:r w:rsidR="001D5D7A" w:rsidRPr="001D5D7A">
        <w:rPr>
          <w:rFonts w:ascii="Noto Sans" w:hAnsi="Noto Sans" w:cs="Noto Sans"/>
          <w:b/>
          <w:bCs/>
          <w:sz w:val="20"/>
          <w:shd w:val="clear" w:color="auto" w:fill="FFFFFF"/>
        </w:rPr>
        <w:t>ComprasMX</w:t>
      </w:r>
      <w:proofErr w:type="spellEnd"/>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proofErr w:type="spellStart"/>
      <w:r w:rsidR="001D5D7A" w:rsidRPr="001D5D7A">
        <w:rPr>
          <w:rFonts w:ascii="Noto Sans" w:hAnsi="Noto Sans" w:cs="Noto Sans"/>
          <w:b/>
          <w:bCs/>
          <w:sz w:val="20"/>
          <w:shd w:val="clear" w:color="auto" w:fill="FFFFFF"/>
        </w:rPr>
        <w:t>ComprasMX</w:t>
      </w:r>
      <w:proofErr w:type="spellEnd"/>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 xml:space="preserve">Ajuste de costos, </w:t>
      </w:r>
      <w:r w:rsidR="00A126DA" w:rsidRPr="0063190C">
        <w:rPr>
          <w:rFonts w:ascii="Noto Sans" w:hAnsi="Noto Sans" w:cs="Noto Sans"/>
          <w:b/>
          <w:bCs/>
          <w:i/>
          <w:iCs/>
          <w:sz w:val="20"/>
          <w:lang w:eastAsia="es-MX"/>
        </w:rPr>
        <w:lastRenderedPageBreak/>
        <w:t>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9"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9"/>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90"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90"/>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w:t>
      </w:r>
      <w:r w:rsidR="00BF5B17" w:rsidRPr="0063190C">
        <w:rPr>
          <w:rFonts w:ascii="Noto Sans" w:hAnsi="Noto Sans" w:cs="Noto Sans"/>
        </w:rPr>
        <w:lastRenderedPageBreak/>
        <w:t xml:space="preserve">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 xml:space="preserve">por parte de la CONVOCANTE, estos serán motivo de </w:t>
      </w:r>
      <w:proofErr w:type="spellStart"/>
      <w:r w:rsidRPr="00B52761">
        <w:rPr>
          <w:rFonts w:ascii="Noto Sans" w:hAnsi="Noto Sans" w:cs="Noto Sans"/>
          <w:bCs/>
        </w:rPr>
        <w:t>desechamiento</w:t>
      </w:r>
      <w:proofErr w:type="spellEnd"/>
      <w:r w:rsidRPr="00B52761">
        <w:rPr>
          <w:rFonts w:ascii="Noto Sans" w:hAnsi="Noto Sans" w:cs="Noto Sans"/>
          <w:bCs/>
        </w:rPr>
        <w:t xml:space="preserve">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1"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lastRenderedPageBreak/>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2" w:name="_Hlk152841904"/>
      <w:r w:rsidR="00517EE0" w:rsidRPr="00B52761">
        <w:rPr>
          <w:rFonts w:ascii="Noto Sans" w:hAnsi="Noto Sans" w:cs="Noto Sans"/>
        </w:rPr>
        <w:t xml:space="preserve">divididos cada uno en </w:t>
      </w:r>
      <w:bookmarkEnd w:id="92"/>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proofErr w:type="gramStart"/>
      <w:r w:rsidR="00821035" w:rsidRPr="0063190C">
        <w:rPr>
          <w:rFonts w:ascii="Noto Sans" w:hAnsi="Noto Sans" w:cs="Noto Sans"/>
        </w:rPr>
        <w:t>de acuerdo al</w:t>
      </w:r>
      <w:proofErr w:type="gramEnd"/>
      <w:r w:rsidR="00821035" w:rsidRPr="0063190C">
        <w:rPr>
          <w:rFonts w:ascii="Noto Sans" w:hAnsi="Noto Sans" w:cs="Noto Sans"/>
        </w:rPr>
        <w:t xml:space="preserve">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3" w:name="_Hlk188029021"/>
      <w:r w:rsidR="004A3135" w:rsidRPr="00B52761">
        <w:rPr>
          <w:rFonts w:ascii="Noto Sans" w:hAnsi="Noto Sans" w:cs="Noto Sans"/>
          <w:b/>
          <w:bCs/>
        </w:rPr>
        <w:t>DOCUMENTO</w:t>
      </w:r>
      <w:bookmarkEnd w:id="93"/>
      <w:r w:rsidR="004A3135" w:rsidRPr="00B52761">
        <w:rPr>
          <w:rFonts w:ascii="Noto Sans" w:hAnsi="Noto Sans" w:cs="Noto Sans"/>
          <w:b/>
          <w:bCs/>
        </w:rPr>
        <w:t xml:space="preserve"> </w:t>
      </w:r>
      <w:proofErr w:type="gramStart"/>
      <w:r w:rsidR="004A3135" w:rsidRPr="00B52761">
        <w:rPr>
          <w:rFonts w:ascii="Noto Sans" w:hAnsi="Noto Sans" w:cs="Noto Sans"/>
          <w:b/>
          <w:bCs/>
        </w:rPr>
        <w:t xml:space="preserve">09.2  </w:t>
      </w:r>
      <w:r w:rsidR="005B76D2" w:rsidRPr="00B52761">
        <w:rPr>
          <w:rFonts w:ascii="Noto Sans" w:hAnsi="Noto Sans" w:cs="Noto Sans"/>
        </w:rPr>
        <w:t>y</w:t>
      </w:r>
      <w:proofErr w:type="gramEnd"/>
      <w:r w:rsidR="005B76D2" w:rsidRPr="00B52761">
        <w:rPr>
          <w:rFonts w:ascii="Noto Sans" w:hAnsi="Noto Sans" w:cs="Noto Sans"/>
        </w:rPr>
        <w:t xml:space="preserve">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4" w:name="_Hlk108177324"/>
      <w:bookmarkEnd w:id="91"/>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xml:space="preserve">, o en sus propios </w:t>
      </w:r>
      <w:r w:rsidR="00B8427B" w:rsidRPr="0063190C">
        <w:rPr>
          <w:rFonts w:ascii="Noto Sans" w:hAnsi="Noto Sans" w:cs="Noto Sans"/>
        </w:rPr>
        <w:lastRenderedPageBreak/>
        <w:t>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5"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5"/>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proofErr w:type="gramStart"/>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w:t>
      </w:r>
      <w:proofErr w:type="gramEnd"/>
      <w:r w:rsidR="002B1F3D" w:rsidRPr="00B52761">
        <w:rPr>
          <w:rFonts w:ascii="Noto Sans" w:hAnsi="Noto Sans" w:cs="Noto Sans"/>
        </w:rPr>
        <w:t xml:space="preserve">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w:t>
      </w:r>
      <w:proofErr w:type="gramStart"/>
      <w:r w:rsidR="00325970" w:rsidRPr="0063190C">
        <w:rPr>
          <w:rFonts w:ascii="Noto Sans" w:hAnsi="Noto Sans" w:cs="Noto Sans"/>
          <w:bCs/>
          <w:i w:val="0"/>
          <w:iCs/>
          <w:color w:val="auto"/>
        </w:rPr>
        <w:t>maquinaria</w:t>
      </w:r>
      <w:proofErr w:type="gramEnd"/>
      <w:r w:rsidR="00325970" w:rsidRPr="0063190C">
        <w:rPr>
          <w:rFonts w:ascii="Noto Sans" w:hAnsi="Noto Sans" w:cs="Noto Sans"/>
          <w:bCs/>
          <w:i w:val="0"/>
          <w:iCs/>
          <w:color w:val="auto"/>
        </w:rPr>
        <w:t xml:space="preserve">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lastRenderedPageBreak/>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6" w:name="_Hlk108105334"/>
      <w:bookmarkEnd w:id="94"/>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 xml:space="preserve">equipos y/o </w:t>
      </w:r>
      <w:r w:rsidR="00727470" w:rsidRPr="0063190C">
        <w:rPr>
          <w:rFonts w:ascii="Noto Sans" w:hAnsi="Noto Sans" w:cs="Noto Sans"/>
          <w:bCs/>
        </w:rPr>
        <w:lastRenderedPageBreak/>
        <w:t>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6"/>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7" w:name="_Hlk188263919"/>
      <w:r w:rsidRPr="00B52761">
        <w:rPr>
          <w:rFonts w:ascii="Noto Sans" w:hAnsi="Noto Sans" w:cs="Noto Sans"/>
          <w:b/>
        </w:rPr>
        <w:t xml:space="preserve">DOCUMENTO </w:t>
      </w:r>
      <w:r w:rsidR="0074332D" w:rsidRPr="00B52761">
        <w:rPr>
          <w:rFonts w:ascii="Noto Sans" w:hAnsi="Noto Sans" w:cs="Noto Sans"/>
          <w:b/>
        </w:rPr>
        <w:t>12</w:t>
      </w:r>
      <w:bookmarkEnd w:id="97"/>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lastRenderedPageBreak/>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sin atender los requisitos de integración y elaboración -</w:t>
      </w:r>
      <w:r w:rsidRPr="0063190C">
        <w:rPr>
          <w:rFonts w:ascii="Noto Sans" w:hAnsi="Noto Sans" w:cs="Noto Sans"/>
          <w:bCs/>
        </w:rPr>
        <w:lastRenderedPageBreak/>
        <w:t xml:space="preserve">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8"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8"/>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9"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100"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100"/>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1"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1"/>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w:t>
      </w:r>
      <w:r w:rsidRPr="0063190C">
        <w:rPr>
          <w:rFonts w:ascii="Noto Sans" w:eastAsiaTheme="minorHAnsi" w:hAnsi="Noto Sans" w:cs="Noto Sans"/>
        </w:rPr>
        <w:lastRenderedPageBreak/>
        <w:t xml:space="preserve">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w:t>
      </w:r>
      <w:proofErr w:type="spellStart"/>
      <w:r w:rsidR="007F657E" w:rsidRPr="00B52761">
        <w:rPr>
          <w:rFonts w:ascii="Noto Sans" w:hAnsi="Noto Sans" w:cs="Noto Sans"/>
          <w:bCs/>
        </w:rPr>
        <w:t>desechamiento</w:t>
      </w:r>
      <w:proofErr w:type="spellEnd"/>
      <w:r w:rsidR="007F657E" w:rsidRPr="00B52761">
        <w:rPr>
          <w:rFonts w:ascii="Noto Sans" w:hAnsi="Noto Sans" w:cs="Noto Sans"/>
          <w:bCs/>
        </w:rPr>
        <w:t xml:space="preserve"> de la proposición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2" w:name="_Hlk108192978"/>
      <w:bookmarkStart w:id="103" w:name="_Hlk108106124"/>
      <w:bookmarkEnd w:id="99"/>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4"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4"/>
      <w:r w:rsidRPr="00B52761">
        <w:rPr>
          <w:rFonts w:ascii="Noto Sans" w:hAnsi="Noto Sans" w:cs="Noto Sans"/>
          <w:b/>
        </w:rPr>
        <w:t>.</w:t>
      </w:r>
    </w:p>
    <w:bookmarkEnd w:id="102"/>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w:t>
      </w:r>
      <w:proofErr w:type="spellStart"/>
      <w:r w:rsidR="0075764F" w:rsidRPr="0063190C">
        <w:rPr>
          <w:rFonts w:ascii="Noto Sans" w:hAnsi="Noto Sans" w:cs="Noto Sans"/>
          <w:bCs/>
        </w:rPr>
        <w:t>desechamiento</w:t>
      </w:r>
      <w:proofErr w:type="spellEnd"/>
      <w:r w:rsidR="0075764F" w:rsidRPr="0063190C">
        <w:rPr>
          <w:rFonts w:ascii="Noto Sans" w:hAnsi="Noto Sans" w:cs="Noto Sans"/>
          <w:bCs/>
        </w:rPr>
        <w:t xml:space="preserve">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lastRenderedPageBreak/>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5" w:name="_Hlk92890262"/>
      <w:bookmarkStart w:id="106" w:name="_Hlk92891572"/>
      <w:r w:rsidR="00720F72" w:rsidRPr="00B52761">
        <w:rPr>
          <w:rFonts w:ascii="Noto Sans" w:hAnsi="Noto Sans" w:cs="Noto Sans"/>
          <w:b/>
          <w:lang w:val="es-MX"/>
        </w:rPr>
        <w:t>“RELACIÓN DE MAQUINARIA Y/O EQUIPO PARA LA EJECUCIÓN DE LOS TRABAJOS</w:t>
      </w:r>
      <w:bookmarkEnd w:id="105"/>
      <w:r w:rsidR="00720F72" w:rsidRPr="00B52761">
        <w:rPr>
          <w:rFonts w:ascii="Noto Sans" w:hAnsi="Noto Sans" w:cs="Noto Sans"/>
          <w:b/>
          <w:lang w:val="es-MX"/>
        </w:rPr>
        <w:t>”</w:t>
      </w:r>
      <w:r w:rsidR="00FD294A" w:rsidRPr="00B52761">
        <w:rPr>
          <w:rFonts w:ascii="Noto Sans" w:hAnsi="Noto Sans" w:cs="Noto Sans"/>
          <w:b/>
          <w:lang w:val="es-MX"/>
        </w:rPr>
        <w:t>.</w:t>
      </w:r>
      <w:bookmarkEnd w:id="106"/>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3"/>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lastRenderedPageBreak/>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7"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7"/>
      <w:r w:rsidRPr="00B52761">
        <w:rPr>
          <w:rFonts w:ascii="Noto Sans" w:hAnsi="Noto Sans" w:cs="Noto Sans"/>
          <w:bCs/>
          <w:i w:val="0"/>
          <w:iCs/>
          <w:color w:val="auto"/>
        </w:rPr>
        <w:t xml:space="preserve">. Como soporte de lo manifestado en su escrito, el LICITANTE deberá anexar copias de las facturas, manifiestos </w:t>
      </w:r>
      <w:r w:rsidRPr="00B52761">
        <w:rPr>
          <w:rFonts w:ascii="Noto Sans" w:hAnsi="Noto Sans" w:cs="Noto Sans"/>
          <w:bCs/>
          <w:i w:val="0"/>
          <w:iCs/>
          <w:color w:val="auto"/>
        </w:rPr>
        <w:lastRenderedPageBreak/>
        <w:t xml:space="preserve">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w:t>
      </w:r>
      <w:proofErr w:type="gramStart"/>
      <w:r w:rsidR="006D3BE3" w:rsidRPr="0063190C">
        <w:rPr>
          <w:rFonts w:ascii="Noto Sans" w:hAnsi="Noto Sans" w:cs="Noto Sans"/>
          <w:bCs/>
          <w:i w:val="0"/>
          <w:iCs/>
          <w:color w:val="auto"/>
        </w:rPr>
        <w:t>equipo propuestos</w:t>
      </w:r>
      <w:proofErr w:type="gramEnd"/>
      <w:r w:rsidR="006D3BE3" w:rsidRPr="0063190C">
        <w:rPr>
          <w:rFonts w:ascii="Noto Sans" w:hAnsi="Noto Sans" w:cs="Noto Sans"/>
          <w:bCs/>
          <w:i w:val="0"/>
          <w:iCs/>
          <w:color w:val="auto"/>
        </w:rPr>
        <w:t xml:space="preserve">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roofErr w:type="gramStart"/>
      <w:r w:rsidRPr="0063190C">
        <w:rPr>
          <w:rFonts w:ascii="Noto Sans" w:hAnsi="Noto Sans" w:cs="Noto Sans"/>
          <w:bCs/>
        </w:rPr>
        <w:t>En relación a</w:t>
      </w:r>
      <w:proofErr w:type="gramEnd"/>
      <w:r w:rsidRPr="0063190C">
        <w:rPr>
          <w:rFonts w:ascii="Noto Sans" w:hAnsi="Noto Sans" w:cs="Noto Sans"/>
          <w:bCs/>
        </w:rPr>
        <w:t xml:space="preserve">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w:t>
      </w:r>
      <w:proofErr w:type="gramStart"/>
      <w:r w:rsidR="00BB563D" w:rsidRPr="0063190C">
        <w:rPr>
          <w:rFonts w:ascii="Noto Sans" w:hAnsi="Noto Sans" w:cs="Noto Sans"/>
          <w:bCs/>
        </w:rPr>
        <w:t>equipo propuestos</w:t>
      </w:r>
      <w:proofErr w:type="gramEnd"/>
      <w:r w:rsidR="00BB563D" w:rsidRPr="0063190C">
        <w:rPr>
          <w:rFonts w:ascii="Noto Sans" w:hAnsi="Noto Sans" w:cs="Noto Sans"/>
          <w:bCs/>
        </w:rPr>
        <w:t xml:space="preserve">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proofErr w:type="gramStart"/>
      <w:r w:rsidR="00550A06" w:rsidRPr="0063190C">
        <w:rPr>
          <w:rFonts w:ascii="Noto Sans" w:hAnsi="Noto Sans" w:cs="Noto Sans"/>
          <w:bCs/>
        </w:rPr>
        <w:t>clara</w:t>
      </w:r>
      <w:proofErr w:type="gramEnd"/>
      <w:r w:rsidR="00550A06" w:rsidRPr="0063190C">
        <w:rPr>
          <w:rFonts w:ascii="Noto Sans" w:hAnsi="Noto Sans" w:cs="Noto Sans"/>
          <w:bCs/>
        </w:rPr>
        <w:t xml:space="preserve">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8" w:name="_Hlk108192964"/>
      <w:bookmarkStart w:id="109"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w:t>
      </w:r>
      <w:proofErr w:type="gramStart"/>
      <w:r w:rsidR="00D72E32" w:rsidRPr="00B52761">
        <w:rPr>
          <w:rFonts w:ascii="Noto Sans" w:hAnsi="Noto Sans" w:cs="Noto Sans"/>
          <w:b/>
          <w:bCs/>
          <w:i w:val="0"/>
          <w:iCs/>
          <w:color w:val="auto"/>
        </w:rPr>
        <w:t xml:space="preserve">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proofErr w:type="gramEnd"/>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proofErr w:type="gramStart"/>
      <w:r w:rsidRPr="0063190C">
        <w:rPr>
          <w:rFonts w:ascii="Noto Sans" w:hAnsi="Noto Sans" w:cs="Noto Sans"/>
          <w:bCs/>
        </w:rPr>
        <w:t>A</w:t>
      </w:r>
      <w:r w:rsidR="00020BBD" w:rsidRPr="0063190C">
        <w:rPr>
          <w:rFonts w:ascii="Noto Sans" w:hAnsi="Noto Sans" w:cs="Noto Sans"/>
          <w:bCs/>
        </w:rPr>
        <w:t>demás</w:t>
      </w:r>
      <w:proofErr w:type="gramEnd"/>
      <w:r w:rsidR="00020BBD" w:rsidRPr="0063190C">
        <w:rPr>
          <w:rFonts w:ascii="Noto Sans" w:hAnsi="Noto Sans" w:cs="Noto Sans"/>
          <w:bCs/>
        </w:rPr>
        <w:t xml:space="preserve">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10" w:name="_Hlk97904643"/>
      <w:bookmarkStart w:id="111"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lastRenderedPageBreak/>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10"/>
    <w:bookmarkEnd w:id="111"/>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 xml:space="preserve">maquinaria y/o </w:t>
      </w:r>
      <w:proofErr w:type="gramStart"/>
      <w:r w:rsidR="00FA333A" w:rsidRPr="0063190C">
        <w:rPr>
          <w:rFonts w:ascii="Noto Sans" w:hAnsi="Noto Sans" w:cs="Noto Sans"/>
          <w:bCs/>
        </w:rPr>
        <w:t>equipo</w:t>
      </w:r>
      <w:r w:rsidRPr="0063190C">
        <w:rPr>
          <w:rFonts w:ascii="Noto Sans" w:hAnsi="Noto Sans" w:cs="Noto Sans"/>
          <w:bCs/>
        </w:rPr>
        <w:t xml:space="preserve"> indicada</w:t>
      </w:r>
      <w:proofErr w:type="gramEnd"/>
      <w:r w:rsidRPr="0063190C">
        <w:rPr>
          <w:rFonts w:ascii="Noto Sans" w:hAnsi="Noto Sans" w:cs="Noto Sans"/>
          <w:bCs/>
        </w:rPr>
        <w:t xml:space="preserve">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2"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3"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8"/>
    <w:bookmarkEnd w:id="112"/>
    <w:bookmarkEnd w:id="113"/>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lastRenderedPageBreak/>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w:t>
      </w:r>
      <w:proofErr w:type="gramStart"/>
      <w:r w:rsidR="00D72E32" w:rsidRPr="00B52761">
        <w:rPr>
          <w:rFonts w:ascii="Noto Sans" w:hAnsi="Noto Sans" w:cs="Noto Sans"/>
          <w:b/>
          <w:bCs/>
          <w:i w:val="0"/>
          <w:iCs/>
          <w:color w:val="auto"/>
        </w:rPr>
        <w:t xml:space="preserve">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del</w:t>
      </w:r>
      <w:proofErr w:type="gramEnd"/>
      <w:r w:rsidR="00B94441" w:rsidRPr="00B52761">
        <w:rPr>
          <w:rFonts w:ascii="Noto Sans" w:hAnsi="Noto Sans" w:cs="Noto Sans"/>
          <w:bCs/>
          <w:i w:val="0"/>
          <w:iCs/>
          <w:color w:val="auto"/>
        </w:rPr>
        <w:t xml:space="preserve">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w:t>
      </w:r>
      <w:proofErr w:type="gramStart"/>
      <w:r w:rsidR="00A86E9A" w:rsidRPr="00B52761">
        <w:rPr>
          <w:rFonts w:ascii="Noto Sans" w:hAnsi="Noto Sans" w:cs="Noto Sans"/>
          <w:b/>
          <w:bCs/>
          <w:i w:val="0"/>
          <w:iCs/>
          <w:color w:val="auto"/>
        </w:rPr>
        <w:t xml:space="preserve">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proofErr w:type="gramEnd"/>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4"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4"/>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w:t>
      </w:r>
      <w:r w:rsidR="0072244A" w:rsidRPr="00B52761">
        <w:rPr>
          <w:rFonts w:ascii="Noto Sans" w:hAnsi="Noto Sans" w:cs="Noto Sans"/>
          <w:bCs/>
        </w:rPr>
        <w:lastRenderedPageBreak/>
        <w:t xml:space="preserve">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w:t>
      </w:r>
      <w:proofErr w:type="gramStart"/>
      <w:r w:rsidR="00A86E9A" w:rsidRPr="00B52761">
        <w:rPr>
          <w:rFonts w:ascii="Noto Sans" w:hAnsi="Noto Sans" w:cs="Noto Sans"/>
          <w:b/>
          <w:bCs/>
        </w:rPr>
        <w:t xml:space="preserve">11.3 </w:t>
      </w:r>
      <w:r w:rsidR="009318F7" w:rsidRPr="00B52761">
        <w:rPr>
          <w:rFonts w:ascii="Noto Sans" w:hAnsi="Noto Sans" w:cs="Noto Sans"/>
          <w:b/>
          <w:bCs/>
        </w:rPr>
        <w:t xml:space="preserve"> </w:t>
      </w:r>
      <w:r w:rsidR="009318F7" w:rsidRPr="00B52761">
        <w:rPr>
          <w:rFonts w:ascii="Noto Sans" w:hAnsi="Noto Sans" w:cs="Noto Sans"/>
        </w:rPr>
        <w:t>del</w:t>
      </w:r>
      <w:proofErr w:type="gramEnd"/>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w:t>
      </w:r>
      <w:proofErr w:type="gramStart"/>
      <w:r w:rsidR="00A86E9A" w:rsidRPr="00B52761">
        <w:rPr>
          <w:rFonts w:ascii="Noto Sans" w:hAnsi="Noto Sans" w:cs="Noto Sans"/>
          <w:b/>
          <w:bCs/>
        </w:rPr>
        <w:t xml:space="preserve">en </w:t>
      </w:r>
      <w:r w:rsidR="00464A8A" w:rsidRPr="00B52761">
        <w:rPr>
          <w:rFonts w:ascii="Noto Sans" w:hAnsi="Noto Sans" w:cs="Noto Sans"/>
        </w:rPr>
        <w:t xml:space="preserve"> </w:t>
      </w:r>
      <w:r w:rsidR="00305DFE" w:rsidRPr="00B52761">
        <w:rPr>
          <w:rFonts w:ascii="Noto Sans" w:hAnsi="Noto Sans" w:cs="Noto Sans"/>
        </w:rPr>
        <w:t>del</w:t>
      </w:r>
      <w:proofErr w:type="gramEnd"/>
      <w:r w:rsidR="00305DFE" w:rsidRPr="00B52761">
        <w:rPr>
          <w:rFonts w:ascii="Noto Sans" w:hAnsi="Noto Sans" w:cs="Noto Sans"/>
        </w:rPr>
        <w:t xml:space="preserve">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5"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5"/>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proofErr w:type="gramStart"/>
      <w:r w:rsidRPr="0063190C">
        <w:rPr>
          <w:rFonts w:ascii="Noto Sans" w:hAnsi="Noto Sans" w:cs="Noto Sans"/>
          <w:bCs/>
        </w:rPr>
        <w:t>clara</w:t>
      </w:r>
      <w:proofErr w:type="gramEnd"/>
      <w:r w:rsidRPr="0063190C">
        <w:rPr>
          <w:rFonts w:ascii="Noto Sans" w:hAnsi="Noto Sans" w:cs="Noto Sans"/>
          <w:bCs/>
        </w:rPr>
        <w:t xml:space="preserve">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xml:space="preserve">, estructurados en unidad, costo e importe de </w:t>
      </w:r>
      <w:proofErr w:type="gramStart"/>
      <w:r w:rsidR="00EF6F83" w:rsidRPr="0063190C">
        <w:rPr>
          <w:rFonts w:ascii="Noto Sans" w:hAnsi="Noto Sans" w:cs="Noto Sans"/>
          <w:lang w:val="es-MX"/>
        </w:rPr>
        <w:t>los mismos</w:t>
      </w:r>
      <w:proofErr w:type="gramEnd"/>
      <w:r w:rsidR="00FF72E1" w:rsidRPr="0063190C">
        <w:rPr>
          <w:rFonts w:ascii="Noto Sans" w:hAnsi="Noto Sans" w:cs="Noto Sans"/>
          <w:lang w:val="es-MX"/>
        </w:rPr>
        <w:t xml:space="preserve">, </w:t>
      </w:r>
      <w:proofErr w:type="gramStart"/>
      <w:r w:rsidR="00FF72E1" w:rsidRPr="0063190C">
        <w:rPr>
          <w:rFonts w:ascii="Noto Sans" w:hAnsi="Noto Sans" w:cs="Noto Sans"/>
          <w:lang w:val="es-MX"/>
        </w:rPr>
        <w:t>de acuerdo al</w:t>
      </w:r>
      <w:proofErr w:type="gramEnd"/>
      <w:r w:rsidR="00FF72E1" w:rsidRPr="0063190C">
        <w:rPr>
          <w:rFonts w:ascii="Noto Sans" w:hAnsi="Noto Sans" w:cs="Noto Sans"/>
          <w:lang w:val="es-MX"/>
        </w:rPr>
        <w:t xml:space="preserve">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lastRenderedPageBreak/>
        <w:t>“</w:t>
      </w:r>
      <w:bookmarkStart w:id="116"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6"/>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 xml:space="preserve">maquinaria y/o </w:t>
      </w:r>
      <w:r w:rsidR="00FA333A" w:rsidRPr="0063190C">
        <w:rPr>
          <w:rFonts w:ascii="Noto Sans" w:hAnsi="Noto Sans" w:cs="Noto Sans"/>
        </w:rPr>
        <w:lastRenderedPageBreak/>
        <w:t>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lastRenderedPageBreak/>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w:t>
      </w:r>
      <w:proofErr w:type="gramStart"/>
      <w:r w:rsidRPr="0063190C">
        <w:rPr>
          <w:rFonts w:ascii="Noto Sans" w:hAnsi="Noto Sans" w:cs="Noto Sans"/>
        </w:rPr>
        <w:t>equipo analizad</w:t>
      </w:r>
      <w:r w:rsidR="002433BB" w:rsidRPr="0063190C">
        <w:rPr>
          <w:rFonts w:ascii="Noto Sans" w:hAnsi="Noto Sans" w:cs="Noto Sans"/>
        </w:rPr>
        <w:t>os</w:t>
      </w:r>
      <w:proofErr w:type="gramEnd"/>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proofErr w:type="gramStart"/>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w:t>
      </w:r>
      <w:proofErr w:type="gramEnd"/>
      <w:r w:rsidR="00690190" w:rsidRPr="00B52761">
        <w:rPr>
          <w:rFonts w:ascii="Noto Sans" w:hAnsi="Noto Sans" w:cs="Noto Sans"/>
        </w:rPr>
        <w:t xml:space="preserve">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7"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8"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8"/>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7"/>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9"/>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9"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20"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w:t>
      </w:r>
      <w:proofErr w:type="spellStart"/>
      <w:r w:rsidR="006979B7" w:rsidRPr="0063190C">
        <w:rPr>
          <w:rFonts w:ascii="Noto Sans" w:hAnsi="Noto Sans" w:cs="Noto Sans"/>
          <w:bCs/>
        </w:rPr>
        <w:t>subrubros</w:t>
      </w:r>
      <w:proofErr w:type="spellEnd"/>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w:t>
      </w:r>
      <w:r w:rsidR="00812BC1" w:rsidRPr="0063190C">
        <w:rPr>
          <w:rFonts w:ascii="Noto Sans" w:hAnsi="Noto Sans" w:cs="Noto Sans"/>
          <w:bCs/>
        </w:rPr>
        <w:lastRenderedPageBreak/>
        <w:t xml:space="preserve">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proofErr w:type="gramStart"/>
      <w:r w:rsidR="005A5749" w:rsidRPr="0063190C">
        <w:rPr>
          <w:rFonts w:ascii="Noto Sans" w:hAnsi="Noto Sans" w:cs="Noto Sans"/>
          <w:bCs/>
        </w:rPr>
        <w:t>o</w:t>
      </w:r>
      <w:proofErr w:type="gramEnd"/>
      <w:r w:rsidR="005A5749" w:rsidRPr="0063190C">
        <w:rPr>
          <w:rFonts w:ascii="Noto Sans" w:hAnsi="Noto Sans" w:cs="Noto Sans"/>
          <w:bCs/>
        </w:rPr>
        <w:t xml:space="preserve">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20"/>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w:t>
      </w:r>
      <w:proofErr w:type="spellStart"/>
      <w:r w:rsidRPr="0063190C">
        <w:rPr>
          <w:rFonts w:ascii="Noto Sans" w:hAnsi="Noto Sans" w:cs="Noto Sans"/>
          <w:bCs/>
        </w:rPr>
        <w:t>subrubros</w:t>
      </w:r>
      <w:proofErr w:type="spellEnd"/>
      <w:r w:rsidRPr="0063190C">
        <w:rPr>
          <w:rFonts w:ascii="Noto Sans" w:hAnsi="Noto Sans" w:cs="Noto Sans"/>
          <w:bCs/>
        </w:rPr>
        <w:t xml:space="preserve">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9"/>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1"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lastRenderedPageBreak/>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2"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lastRenderedPageBreak/>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3" w:name="_Hlk50475030"/>
      <w:bookmarkEnd w:id="122"/>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3"/>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1"/>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w:t>
      </w:r>
      <w:r w:rsidR="00740595" w:rsidRPr="0063190C">
        <w:rPr>
          <w:rFonts w:ascii="Noto Sans" w:hAnsi="Noto Sans" w:cs="Noto Sans"/>
        </w:rPr>
        <w:lastRenderedPageBreak/>
        <w:t xml:space="preserve">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4" w:name="_Hlk132295556"/>
      <w:bookmarkStart w:id="125"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4"/>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w:t>
      </w:r>
      <w:proofErr w:type="gramStart"/>
      <w:r w:rsidRPr="000E17AC">
        <w:rPr>
          <w:rFonts w:ascii="Noto Sans" w:hAnsi="Noto Sans" w:cs="Noto Sans"/>
        </w:rPr>
        <w:t>de acuerdo a</w:t>
      </w:r>
      <w:proofErr w:type="gramEnd"/>
      <w:r w:rsidRPr="000E17AC">
        <w:rPr>
          <w:rFonts w:ascii="Noto Sans" w:hAnsi="Noto Sans" w:cs="Noto Sans"/>
        </w:rPr>
        <w:t xml:space="preserve">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5"/>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lastRenderedPageBreak/>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6"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proofErr w:type="spellStart"/>
      <w:r w:rsidR="001D5D7A" w:rsidRPr="001D5D7A">
        <w:rPr>
          <w:rFonts w:ascii="Noto Sans" w:hAnsi="Noto Sans" w:cs="Noto Sans"/>
        </w:rPr>
        <w:t>ComprasMX</w:t>
      </w:r>
      <w:proofErr w:type="spellEnd"/>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6"/>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lastRenderedPageBreak/>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proofErr w:type="spellStart"/>
      <w:r w:rsidR="001D5D7A" w:rsidRPr="001D5D7A">
        <w:rPr>
          <w:rFonts w:ascii="Noto Sans" w:hAnsi="Noto Sans" w:cs="Noto Sans"/>
          <w:b/>
        </w:rPr>
        <w:t>ComprasMX</w:t>
      </w:r>
      <w:proofErr w:type="spellEnd"/>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proofErr w:type="spellStart"/>
      <w:r w:rsidR="00A80A5A" w:rsidRPr="000E17AC">
        <w:rPr>
          <w:rFonts w:ascii="Noto Sans" w:hAnsi="Noto Sans" w:cs="Noto Sans"/>
          <w:b/>
          <w:bCs/>
        </w:rPr>
        <w:t>sub</w:t>
      </w:r>
      <w:r w:rsidR="002C6CBC" w:rsidRPr="000E17AC">
        <w:rPr>
          <w:rFonts w:ascii="Noto Sans" w:hAnsi="Noto Sans" w:cs="Noto Sans"/>
          <w:b/>
          <w:bCs/>
        </w:rPr>
        <w:t>numeral</w:t>
      </w:r>
      <w:proofErr w:type="spellEnd"/>
      <w:r w:rsidR="002C6CBC" w:rsidRPr="000E17AC">
        <w:rPr>
          <w:rFonts w:ascii="Noto Sans" w:hAnsi="Noto Sans" w:cs="Noto Sans"/>
          <w:b/>
          <w:bCs/>
        </w:rPr>
        <w:t xml:space="preserve">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proofErr w:type="spellStart"/>
      <w:r w:rsidR="00FF0F12" w:rsidRPr="000E17AC">
        <w:rPr>
          <w:rFonts w:ascii="Noto Sans" w:hAnsi="Noto Sans" w:cs="Noto Sans"/>
          <w:b/>
          <w:bCs/>
        </w:rPr>
        <w:t>subnumerales</w:t>
      </w:r>
      <w:proofErr w:type="spellEnd"/>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proofErr w:type="spellStart"/>
      <w:r w:rsidR="00A80A5A"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w:t>
      </w:r>
      <w:proofErr w:type="gramStart"/>
      <w:r w:rsidR="004A7DB7" w:rsidRPr="0063190C">
        <w:rPr>
          <w:rFonts w:ascii="Noto Sans" w:hAnsi="Noto Sans" w:cs="Noto Sans"/>
        </w:rPr>
        <w:t>de acuerdo a</w:t>
      </w:r>
      <w:proofErr w:type="gramEnd"/>
      <w:r w:rsidR="004A7DB7" w:rsidRPr="0063190C">
        <w:rPr>
          <w:rFonts w:ascii="Noto Sans" w:hAnsi="Noto Sans" w:cs="Noto Sans"/>
        </w:rPr>
        <w:t xml:space="preserve">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w:t>
      </w:r>
      <w:r w:rsidRPr="0063190C">
        <w:rPr>
          <w:rFonts w:ascii="Noto Sans" w:hAnsi="Noto Sans" w:cs="Noto Sans"/>
        </w:rPr>
        <w:lastRenderedPageBreak/>
        <w:t>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w:t>
      </w:r>
      <w:r w:rsidR="00D51648" w:rsidRPr="0063190C">
        <w:rPr>
          <w:rFonts w:ascii="Noto Sans" w:hAnsi="Noto Sans" w:cs="Noto Sans"/>
        </w:rPr>
        <w:lastRenderedPageBreak/>
        <w:t xml:space="preserve">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proofErr w:type="spellStart"/>
      <w:r w:rsidR="00216CFC" w:rsidRPr="0063190C">
        <w:rPr>
          <w:rFonts w:ascii="Noto Sans" w:hAnsi="Noto Sans" w:cs="Noto Sans"/>
          <w:b/>
          <w:bCs/>
          <w:color w:val="auto"/>
          <w:sz w:val="20"/>
          <w:szCs w:val="20"/>
        </w:rPr>
        <w:t>subnumeral</w:t>
      </w:r>
      <w:proofErr w:type="spellEnd"/>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proofErr w:type="spellStart"/>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w:t>
      </w:r>
      <w:proofErr w:type="spellEnd"/>
      <w:r w:rsidR="004F67CC" w:rsidRPr="0063190C">
        <w:rPr>
          <w:rFonts w:ascii="Noto Sans" w:hAnsi="Noto Sans" w:cs="Noto Sans"/>
          <w:b/>
          <w:bCs/>
          <w:color w:val="auto"/>
          <w:sz w:val="20"/>
          <w:szCs w:val="20"/>
        </w:rPr>
        <w:t xml:space="preserve">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w:t>
      </w:r>
      <w:r w:rsidRPr="0063190C">
        <w:rPr>
          <w:rFonts w:ascii="Noto Sans" w:hAnsi="Noto Sans" w:cs="Noto Sans"/>
          <w:bCs/>
          <w:sz w:val="20"/>
          <w:szCs w:val="20"/>
        </w:rPr>
        <w:lastRenderedPageBreak/>
        <w:t xml:space="preserve">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proofErr w:type="gramStart"/>
      <w:r w:rsidRPr="0063190C">
        <w:rPr>
          <w:rFonts w:ascii="Noto Sans" w:hAnsi="Noto Sans" w:cs="Noto Sans"/>
          <w:sz w:val="20"/>
          <w:szCs w:val="20"/>
        </w:rPr>
        <w:t>Que</w:t>
      </w:r>
      <w:proofErr w:type="gramEnd"/>
      <w:r w:rsidRPr="0063190C">
        <w:rPr>
          <w:rFonts w:ascii="Noto Sans" w:hAnsi="Noto Sans" w:cs="Noto Sans"/>
          <w:sz w:val="20"/>
          <w:szCs w:val="20"/>
        </w:rPr>
        <w:t xml:space="preserv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 xml:space="preserve">los </w:t>
      </w:r>
      <w:r w:rsidR="00F216D1" w:rsidRPr="0063190C">
        <w:rPr>
          <w:rFonts w:ascii="Noto Sans" w:hAnsi="Noto Sans" w:cs="Noto Sans"/>
          <w:color w:val="auto"/>
          <w:sz w:val="20"/>
          <w:szCs w:val="20"/>
        </w:rPr>
        <w:lastRenderedPageBreak/>
        <w:t>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proofErr w:type="spellStart"/>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proofErr w:type="spellEnd"/>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color w:val="auto"/>
          <w:sz w:val="20"/>
          <w:szCs w:val="20"/>
        </w:rPr>
        <w:t>Que</w:t>
      </w:r>
      <w:proofErr w:type="gramEnd"/>
      <w:r w:rsidRPr="0063190C">
        <w:rPr>
          <w:rFonts w:ascii="Noto Sans" w:hAnsi="Noto Sans" w:cs="Noto Sans"/>
          <w:color w:val="auto"/>
          <w:sz w:val="20"/>
          <w:szCs w:val="20"/>
        </w:rPr>
        <w:t xml:space="preserv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w:t>
      </w:r>
      <w:proofErr w:type="gramStart"/>
      <w:r w:rsidR="00E71B22" w:rsidRPr="0063190C">
        <w:rPr>
          <w:rFonts w:ascii="Noto Sans" w:hAnsi="Noto Sans" w:cs="Noto Sans"/>
          <w:color w:val="auto"/>
          <w:sz w:val="20"/>
          <w:szCs w:val="20"/>
        </w:rPr>
        <w:t>de acuerdo a</w:t>
      </w:r>
      <w:proofErr w:type="gramEnd"/>
      <w:r w:rsidR="00E71B22" w:rsidRPr="0063190C">
        <w:rPr>
          <w:rFonts w:ascii="Noto Sans" w:hAnsi="Noto Sans" w:cs="Noto Sans"/>
          <w:color w:val="auto"/>
          <w:sz w:val="20"/>
          <w:szCs w:val="20"/>
        </w:rPr>
        <w:t xml:space="preserve"> lo instruido en la CONVOCATORIA y puntualmente en el </w:t>
      </w:r>
      <w:proofErr w:type="spellStart"/>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w:t>
      </w:r>
      <w:proofErr w:type="spellEnd"/>
      <w:r w:rsidR="00E71B22" w:rsidRPr="0063190C">
        <w:rPr>
          <w:rFonts w:ascii="Noto Sans" w:hAnsi="Noto Sans" w:cs="Noto Sans"/>
          <w:b/>
          <w:bCs/>
          <w:color w:val="auto"/>
          <w:sz w:val="20"/>
          <w:szCs w:val="20"/>
        </w:rPr>
        <w:t xml:space="preserve">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 xml:space="preserve">bajo protesta de decir verdad y apercibido de las penas en que incurren los que declaran falsamente </w:t>
      </w:r>
      <w:r w:rsidRPr="0063190C">
        <w:rPr>
          <w:rFonts w:ascii="Noto Sans" w:hAnsi="Noto Sans" w:cs="Noto Sans"/>
          <w:b/>
          <w:bCs/>
          <w:i/>
          <w:iCs/>
          <w:sz w:val="20"/>
          <w:szCs w:val="20"/>
        </w:rPr>
        <w:lastRenderedPageBreak/>
        <w:t>ante autoridad distinta a la judicial”</w:t>
      </w:r>
      <w:r w:rsidRPr="0063190C">
        <w:rPr>
          <w:rFonts w:ascii="Noto Sans" w:hAnsi="Noto Sans" w:cs="Noto Sans"/>
          <w:bCs/>
          <w:sz w:val="20"/>
          <w:szCs w:val="20"/>
        </w:rPr>
        <w:t xml:space="preserve">, </w:t>
      </w:r>
      <w:bookmarkStart w:id="127"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7"/>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sz w:val="20"/>
          <w:szCs w:val="20"/>
        </w:rPr>
        <w:t>Que</w:t>
      </w:r>
      <w:proofErr w:type="gramEnd"/>
      <w:r w:rsidRPr="0063190C">
        <w:rPr>
          <w:rFonts w:ascii="Noto Sans" w:hAnsi="Noto Sans" w:cs="Noto Sans"/>
          <w:sz w:val="20"/>
          <w:szCs w:val="20"/>
        </w:rPr>
        <w:t xml:space="preserv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proofErr w:type="spellStart"/>
      <w:proofErr w:type="gramStart"/>
      <w:r w:rsidRPr="0063190C">
        <w:rPr>
          <w:rFonts w:ascii="Noto Sans" w:hAnsi="Noto Sans" w:cs="Noto Sans"/>
          <w:b/>
          <w:bCs/>
          <w:color w:val="auto"/>
          <w:sz w:val="20"/>
          <w:szCs w:val="20"/>
        </w:rPr>
        <w:t>e.firma</w:t>
      </w:r>
      <w:proofErr w:type="spellEnd"/>
      <w:proofErr w:type="gramEnd"/>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color w:val="auto"/>
          <w:sz w:val="20"/>
          <w:szCs w:val="20"/>
        </w:rPr>
        <w:lastRenderedPageBreak/>
        <w:t>Que</w:t>
      </w:r>
      <w:proofErr w:type="gramEnd"/>
      <w:r w:rsidRPr="0063190C">
        <w:rPr>
          <w:rFonts w:ascii="Noto Sans" w:hAnsi="Noto Sans" w:cs="Noto Sans"/>
          <w:color w:val="auto"/>
          <w:sz w:val="20"/>
          <w:szCs w:val="20"/>
        </w:rPr>
        <w:t xml:space="preserv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w:t>
      </w:r>
      <w:r w:rsidRPr="0063190C">
        <w:rPr>
          <w:rFonts w:ascii="Noto Sans" w:hAnsi="Noto Sans" w:cs="Noto Sans"/>
          <w:sz w:val="20"/>
          <w:szCs w:val="20"/>
        </w:rPr>
        <w:lastRenderedPageBreak/>
        <w:t>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8"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8"/>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w:t>
      </w:r>
      <w:proofErr w:type="gramStart"/>
      <w:r w:rsidR="00434DAB" w:rsidRPr="0063190C">
        <w:rPr>
          <w:rFonts w:ascii="Noto Sans" w:hAnsi="Noto Sans" w:cs="Noto Sans"/>
          <w:color w:val="auto"/>
          <w:sz w:val="20"/>
          <w:szCs w:val="20"/>
        </w:rPr>
        <w:t>de acuerdo a</w:t>
      </w:r>
      <w:proofErr w:type="gramEnd"/>
      <w:r w:rsidR="00434DAB" w:rsidRPr="0063190C">
        <w:rPr>
          <w:rFonts w:ascii="Noto Sans" w:hAnsi="Noto Sans" w:cs="Noto Sans"/>
          <w:color w:val="auto"/>
          <w:sz w:val="20"/>
          <w:szCs w:val="20"/>
        </w:rPr>
        <w:t xml:space="preserve">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lastRenderedPageBreak/>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lastRenderedPageBreak/>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lastRenderedPageBreak/>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proofErr w:type="spellStart"/>
      <w:r w:rsidR="00DE4AF1" w:rsidRPr="0063190C">
        <w:rPr>
          <w:rFonts w:ascii="Noto Sans" w:hAnsi="Noto Sans" w:cs="Noto Sans"/>
          <w:b/>
          <w:sz w:val="20"/>
          <w:lang w:val="es-MX"/>
        </w:rPr>
        <w:t>subnumerales</w:t>
      </w:r>
      <w:proofErr w:type="spellEnd"/>
      <w:r w:rsidR="00DE4AF1" w:rsidRPr="0063190C">
        <w:rPr>
          <w:rFonts w:ascii="Noto Sans" w:hAnsi="Noto Sans" w:cs="Noto Sans"/>
          <w:b/>
          <w:sz w:val="20"/>
          <w:lang w:val="es-MX"/>
        </w:rPr>
        <w:t xml:space="preserve">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w:t>
      </w:r>
      <w:proofErr w:type="gramStart"/>
      <w:r w:rsidRPr="0063190C">
        <w:rPr>
          <w:rFonts w:ascii="Noto Sans" w:hAnsi="Noto Sans" w:cs="Noto Sans"/>
          <w:sz w:val="20"/>
          <w:lang w:val="es-ES"/>
        </w:rPr>
        <w:t>los mismos</w:t>
      </w:r>
      <w:proofErr w:type="gramEnd"/>
      <w:r w:rsidRPr="0063190C">
        <w:rPr>
          <w:rFonts w:ascii="Noto Sans" w:hAnsi="Noto Sans" w:cs="Noto Sans"/>
          <w:sz w:val="20"/>
          <w:lang w:val="es-ES"/>
        </w:rPr>
        <w:t xml:space="preserve">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proofErr w:type="gramStart"/>
      <w:r w:rsidRPr="0063190C">
        <w:rPr>
          <w:rFonts w:ascii="Noto Sans" w:hAnsi="Noto Sans" w:cs="Noto Sans"/>
          <w:bCs/>
          <w:sz w:val="20"/>
          <w:lang w:val="es-MX"/>
        </w:rPr>
        <w:t>Que</w:t>
      </w:r>
      <w:proofErr w:type="gramEnd"/>
      <w:r w:rsidRPr="0063190C">
        <w:rPr>
          <w:rFonts w:ascii="Noto Sans" w:hAnsi="Noto Sans" w:cs="Noto Sans"/>
          <w:bCs/>
          <w:sz w:val="20"/>
          <w:lang w:val="es-MX"/>
        </w:rPr>
        <w:t xml:space="preserv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lastRenderedPageBreak/>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w:t>
      </w:r>
      <w:proofErr w:type="gramStart"/>
      <w:r w:rsidR="006C2787" w:rsidRPr="0063190C">
        <w:rPr>
          <w:rFonts w:ascii="Noto Sans" w:hAnsi="Noto Sans" w:cs="Noto Sans"/>
          <w:bCs/>
          <w:color w:val="auto"/>
          <w:sz w:val="20"/>
          <w:szCs w:val="20"/>
        </w:rPr>
        <w:t xml:space="preserve">equipo </w:t>
      </w:r>
      <w:r w:rsidR="006604F0" w:rsidRPr="0063190C">
        <w:rPr>
          <w:rFonts w:ascii="Noto Sans" w:hAnsi="Noto Sans" w:cs="Noto Sans"/>
          <w:bCs/>
          <w:color w:val="auto"/>
          <w:sz w:val="20"/>
          <w:szCs w:val="20"/>
        </w:rPr>
        <w:t>propuestos</w:t>
      </w:r>
      <w:proofErr w:type="gramEnd"/>
      <w:r w:rsidR="006604F0" w:rsidRPr="0063190C">
        <w:rPr>
          <w:rFonts w:ascii="Noto Sans" w:hAnsi="Noto Sans" w:cs="Noto Sans"/>
          <w:bCs/>
          <w:color w:val="auto"/>
          <w:sz w:val="20"/>
          <w:szCs w:val="20"/>
        </w:rPr>
        <w:t xml:space="preserve">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proofErr w:type="gramStart"/>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w:t>
      </w:r>
      <w:proofErr w:type="gramEnd"/>
      <w:r w:rsidR="00CA476E" w:rsidRPr="00781B9B">
        <w:rPr>
          <w:rFonts w:ascii="Noto Sans" w:hAnsi="Noto Sans" w:cs="Noto Sans"/>
          <w:b/>
          <w:bCs/>
          <w:color w:val="auto"/>
          <w:sz w:val="20"/>
          <w:szCs w:val="20"/>
        </w:rPr>
        <w:t xml:space="preserve">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lastRenderedPageBreak/>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w:t>
      </w:r>
      <w:r w:rsidR="00BF0876" w:rsidRPr="0063190C">
        <w:rPr>
          <w:rFonts w:ascii="Noto Sans" w:hAnsi="Noto Sans" w:cs="Noto Sans"/>
          <w:sz w:val="20"/>
          <w:szCs w:val="20"/>
        </w:rPr>
        <w:lastRenderedPageBreak/>
        <w:t xml:space="preserve">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 xml:space="preserve">se haya realizado </w:t>
      </w:r>
      <w:proofErr w:type="gramStart"/>
      <w:r w:rsidRPr="0063190C">
        <w:rPr>
          <w:rFonts w:ascii="Noto Sans" w:hAnsi="Noto Sans" w:cs="Noto Sans"/>
          <w:bCs/>
          <w:sz w:val="20"/>
        </w:rPr>
        <w:t>de acuerdo</w:t>
      </w:r>
      <w:r w:rsidRPr="0063190C">
        <w:rPr>
          <w:rFonts w:ascii="Noto Sans" w:hAnsi="Noto Sans" w:cs="Noto Sans"/>
          <w:sz w:val="20"/>
        </w:rPr>
        <w:t xml:space="preserve"> a</w:t>
      </w:r>
      <w:proofErr w:type="gramEnd"/>
      <w:r w:rsidRPr="0063190C">
        <w:rPr>
          <w:rFonts w:ascii="Noto Sans" w:hAnsi="Noto Sans" w:cs="Noto Sans"/>
          <w:sz w:val="20"/>
        </w:rPr>
        <w:t xml:space="preserve">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 xml:space="preserve">de cada una de las categorías de mano de obra propuesta sean los mismos </w:t>
      </w:r>
      <w:r w:rsidR="007320E9" w:rsidRPr="0063190C">
        <w:rPr>
          <w:rFonts w:ascii="Noto Sans" w:hAnsi="Noto Sans" w:cs="Noto Sans"/>
          <w:bCs/>
          <w:sz w:val="20"/>
        </w:rPr>
        <w:lastRenderedPageBreak/>
        <w:t>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w:t>
      </w:r>
      <w:proofErr w:type="spellStart"/>
      <w:r w:rsidR="007152E7" w:rsidRPr="0063190C">
        <w:rPr>
          <w:rFonts w:ascii="Noto Sans" w:hAnsi="Noto Sans" w:cs="Noto Sans"/>
          <w:bCs/>
        </w:rPr>
        <w:t>l</w:t>
      </w:r>
      <w:r w:rsidR="009438C0" w:rsidRPr="0063190C">
        <w:rPr>
          <w:rFonts w:ascii="Noto Sans" w:hAnsi="Noto Sans" w:cs="Noto Sans"/>
          <w:bCs/>
          <w:lang w:val="es-MX"/>
        </w:rPr>
        <w:t>o</w:t>
      </w:r>
      <w:r w:rsidR="007152E7" w:rsidRPr="0063190C">
        <w:rPr>
          <w:rFonts w:ascii="Noto Sans" w:hAnsi="Noto Sans" w:cs="Noto Sans"/>
          <w:bCs/>
        </w:rPr>
        <w:t>s</w:t>
      </w:r>
      <w:proofErr w:type="spellEnd"/>
      <w:r w:rsidR="007152E7" w:rsidRPr="0063190C">
        <w:rPr>
          <w:rFonts w:ascii="Noto Sans" w:hAnsi="Noto Sans" w:cs="Noto Sans"/>
          <w:bCs/>
        </w:rPr>
        <w:t xml:space="preserve">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 xml:space="preserve">rubros y </w:t>
      </w:r>
      <w:proofErr w:type="spellStart"/>
      <w:r w:rsidR="00BD405B" w:rsidRPr="0063190C">
        <w:rPr>
          <w:rFonts w:ascii="Noto Sans" w:hAnsi="Noto Sans" w:cs="Noto Sans"/>
          <w:color w:val="auto"/>
          <w:sz w:val="20"/>
          <w:szCs w:val="20"/>
        </w:rPr>
        <w:t>subrubros</w:t>
      </w:r>
      <w:proofErr w:type="spellEnd"/>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9"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9"/>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w:t>
      </w:r>
      <w:proofErr w:type="spellStart"/>
      <w:r w:rsidR="00591CBD" w:rsidRPr="0063190C">
        <w:rPr>
          <w:rFonts w:ascii="Noto Sans" w:hAnsi="Noto Sans" w:cs="Noto Sans"/>
          <w:bCs/>
          <w:sz w:val="20"/>
          <w:szCs w:val="20"/>
        </w:rPr>
        <w:t>subrubros</w:t>
      </w:r>
      <w:proofErr w:type="spellEnd"/>
      <w:r w:rsidR="00591CBD" w:rsidRPr="0063190C">
        <w:rPr>
          <w:rFonts w:ascii="Noto Sans" w:hAnsi="Noto Sans" w:cs="Noto Sans"/>
          <w:bCs/>
          <w:sz w:val="20"/>
          <w:szCs w:val="20"/>
        </w:rPr>
        <w:t xml:space="preserve">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w:t>
      </w:r>
      <w:r w:rsidR="008101B7" w:rsidRPr="0063190C">
        <w:rPr>
          <w:rFonts w:ascii="Noto Sans" w:hAnsi="Noto Sans" w:cs="Noto Sans"/>
          <w:color w:val="auto"/>
          <w:sz w:val="20"/>
          <w:szCs w:val="20"/>
        </w:rPr>
        <w:lastRenderedPageBreak/>
        <w:t>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w:t>
      </w:r>
      <w:proofErr w:type="gramStart"/>
      <w:r w:rsidR="005555F2" w:rsidRPr="00781B9B">
        <w:rPr>
          <w:rFonts w:ascii="Noto Sans" w:hAnsi="Noto Sans" w:cs="Noto Sans"/>
          <w:sz w:val="20"/>
          <w:szCs w:val="20"/>
        </w:rPr>
        <w:t>que</w:t>
      </w:r>
      <w:proofErr w:type="gramEnd"/>
      <w:r w:rsidR="005555F2" w:rsidRPr="00781B9B">
        <w:rPr>
          <w:rFonts w:ascii="Noto Sans" w:hAnsi="Noto Sans" w:cs="Noto Sans"/>
          <w:sz w:val="20"/>
          <w:szCs w:val="20"/>
        </w:rPr>
        <w:t xml:space="preserve"> </w:t>
      </w:r>
      <w:proofErr w:type="gramStart"/>
      <w:r w:rsidR="005555F2" w:rsidRPr="00781B9B">
        <w:rPr>
          <w:rFonts w:ascii="Noto Sans" w:hAnsi="Noto Sans" w:cs="Noto Sans"/>
          <w:sz w:val="20"/>
          <w:szCs w:val="20"/>
        </w:rPr>
        <w:t>de acuerdo a</w:t>
      </w:r>
      <w:proofErr w:type="gramEnd"/>
      <w:r w:rsidR="005555F2" w:rsidRPr="00781B9B">
        <w:rPr>
          <w:rFonts w:ascii="Noto Sans" w:hAnsi="Noto Sans" w:cs="Noto Sans"/>
          <w:sz w:val="20"/>
          <w:szCs w:val="20"/>
        </w:rPr>
        <w:t xml:space="preserve">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69E961FA"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w:t>
      </w:r>
      <w:r w:rsidR="00D1498B" w:rsidRPr="0063190C">
        <w:rPr>
          <w:rFonts w:ascii="Noto Sans" w:hAnsi="Noto Sans" w:cs="Noto Sans"/>
        </w:rPr>
        <w:t>REGLAMENTO, considerando</w:t>
      </w:r>
      <w:r w:rsidRPr="0063190C">
        <w:rPr>
          <w:rFonts w:ascii="Noto Sans" w:hAnsi="Noto Sans" w:cs="Noto Sans"/>
        </w:rPr>
        <w:t xml:space="preserve">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w:t>
      </w:r>
      <w:r w:rsidR="005B0DCD" w:rsidRPr="0063190C">
        <w:rPr>
          <w:rFonts w:ascii="Noto Sans" w:hAnsi="Noto Sans" w:cs="Noto Sans"/>
        </w:rPr>
        <w:lastRenderedPageBreak/>
        <w:t xml:space="preserve">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4BFE20AE"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presenten correctamente desglosados de acuerdo con lo previsto en el </w:t>
      </w:r>
      <w:r w:rsidR="00D1498B" w:rsidRPr="0063190C">
        <w:rPr>
          <w:rFonts w:ascii="Noto Sans" w:hAnsi="Noto Sans" w:cs="Noto Sans"/>
        </w:rPr>
        <w:t>REGLAMENTO, considerando</w:t>
      </w:r>
      <w:r w:rsidRPr="0063190C">
        <w:rPr>
          <w:rFonts w:ascii="Noto Sans" w:hAnsi="Noto Sans" w:cs="Noto Sans"/>
        </w:rPr>
        <w:t xml:space="preserve">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lastRenderedPageBreak/>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w:t>
      </w:r>
      <w:proofErr w:type="gramStart"/>
      <w:r w:rsidRPr="0063190C">
        <w:rPr>
          <w:rFonts w:ascii="Noto Sans" w:hAnsi="Noto Sans" w:cs="Noto Sans"/>
        </w:rPr>
        <w:t>de acuerdo a</w:t>
      </w:r>
      <w:proofErr w:type="gramEnd"/>
      <w:r w:rsidRPr="0063190C">
        <w:rPr>
          <w:rFonts w:ascii="Noto Sans" w:hAnsi="Noto Sans" w:cs="Noto Sans"/>
        </w:rPr>
        <w:t xml:space="preserve">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Contenga los números consecutivos, descripciones de los conceptos de trabajo, unidades de medición, cantidades de </w:t>
      </w:r>
      <w:proofErr w:type="gramStart"/>
      <w:r w:rsidRPr="0063190C">
        <w:rPr>
          <w:rFonts w:ascii="Noto Sans" w:hAnsi="Noto Sans" w:cs="Noto Sans"/>
        </w:rPr>
        <w:t>trabajo,  precios</w:t>
      </w:r>
      <w:proofErr w:type="gramEnd"/>
      <w:r w:rsidRPr="0063190C">
        <w:rPr>
          <w:rFonts w:ascii="Noto Sans" w:hAnsi="Noto Sans" w:cs="Noto Sans"/>
        </w:rPr>
        <w:t xml:space="preserve">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w:t>
      </w:r>
      <w:proofErr w:type="gramStart"/>
      <w:r w:rsidR="00915D0F" w:rsidRPr="0063190C">
        <w:rPr>
          <w:rFonts w:ascii="Noto Sans" w:hAnsi="Noto Sans" w:cs="Noto Sans"/>
          <w:bCs/>
        </w:rPr>
        <w:t>de acuerdo a</w:t>
      </w:r>
      <w:proofErr w:type="gramEnd"/>
      <w:r w:rsidR="00915D0F" w:rsidRPr="0063190C">
        <w:rPr>
          <w:rFonts w:ascii="Noto Sans" w:hAnsi="Noto Sans" w:cs="Noto Sans"/>
          <w:bCs/>
        </w:rPr>
        <w:t xml:space="preserve">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lastRenderedPageBreak/>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w:t>
      </w:r>
      <w:proofErr w:type="spellStart"/>
      <w:r w:rsidR="00D51648" w:rsidRPr="0063190C">
        <w:rPr>
          <w:rFonts w:ascii="Noto Sans" w:hAnsi="Noto Sans" w:cs="Noto Sans"/>
        </w:rPr>
        <w:t>desechamiento</w:t>
      </w:r>
      <w:proofErr w:type="spellEnd"/>
      <w:r w:rsidR="00D51648" w:rsidRPr="0063190C">
        <w:rPr>
          <w:rFonts w:ascii="Noto Sans" w:hAnsi="Noto Sans" w:cs="Noto Sans"/>
        </w:rPr>
        <w:t xml:space="preserve">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proofErr w:type="spellStart"/>
      <w:r w:rsidRPr="0063190C">
        <w:rPr>
          <w:rFonts w:ascii="Noto Sans" w:hAnsi="Noto Sans" w:cs="Noto Sans"/>
        </w:rPr>
        <w:t>desechamiento</w:t>
      </w:r>
      <w:proofErr w:type="spellEnd"/>
      <w:r w:rsidRPr="0063190C">
        <w:rPr>
          <w:rFonts w:ascii="Noto Sans" w:hAnsi="Noto Sans" w:cs="Noto Sans"/>
        </w:rPr>
        <w:t xml:space="preserve">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30"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proofErr w:type="spellStart"/>
      <w:r w:rsidR="001D5D7A" w:rsidRPr="001D5D7A">
        <w:rPr>
          <w:rFonts w:ascii="Noto Sans" w:hAnsi="Noto Sans" w:cs="Noto Sans"/>
          <w:color w:val="auto"/>
          <w:sz w:val="20"/>
          <w:szCs w:val="20"/>
        </w:rPr>
        <w:t>ComprasMX</w:t>
      </w:r>
      <w:proofErr w:type="spellEnd"/>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proofErr w:type="spellStart"/>
      <w:r w:rsidR="001D5D7A" w:rsidRPr="001D5D7A">
        <w:rPr>
          <w:rFonts w:ascii="Noto Sans" w:hAnsi="Noto Sans" w:cs="Noto Sans"/>
          <w:b/>
          <w:bCs/>
          <w:color w:val="auto"/>
          <w:sz w:val="20"/>
          <w:szCs w:val="20"/>
        </w:rPr>
        <w:t>ComprasMX</w:t>
      </w:r>
      <w:proofErr w:type="spellEnd"/>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proofErr w:type="spellStart"/>
      <w:r w:rsidR="001D5D7A" w:rsidRPr="001D5D7A">
        <w:rPr>
          <w:rFonts w:ascii="Noto Sans" w:hAnsi="Noto Sans" w:cs="Noto Sans"/>
          <w:color w:val="auto"/>
          <w:sz w:val="20"/>
          <w:szCs w:val="20"/>
        </w:rPr>
        <w:t>ComprasMX</w:t>
      </w:r>
      <w:proofErr w:type="spellEnd"/>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 xml:space="preserve">“manifestación bajo </w:t>
      </w:r>
      <w:r w:rsidR="0091054F" w:rsidRPr="0063190C">
        <w:rPr>
          <w:rFonts w:ascii="Noto Sans" w:hAnsi="Noto Sans" w:cs="Noto Sans"/>
          <w:b/>
          <w:i/>
          <w:iCs/>
          <w:sz w:val="20"/>
          <w:szCs w:val="20"/>
        </w:rPr>
        <w:lastRenderedPageBreak/>
        <w:t>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1"/>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proofErr w:type="spellStart"/>
      <w:r w:rsidR="001D5D7A" w:rsidRPr="001D5D7A">
        <w:rPr>
          <w:rFonts w:ascii="Noto Sans" w:hAnsi="Noto Sans" w:cs="Noto Sans"/>
          <w:b/>
          <w:bCs/>
          <w:color w:val="auto"/>
          <w:sz w:val="20"/>
          <w:szCs w:val="20"/>
        </w:rPr>
        <w:t>ComprasMX</w:t>
      </w:r>
      <w:proofErr w:type="spellEnd"/>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proofErr w:type="spellStart"/>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w:t>
      </w:r>
      <w:proofErr w:type="spellEnd"/>
      <w:r w:rsidR="009D4368" w:rsidRPr="0063190C">
        <w:rPr>
          <w:rFonts w:ascii="Noto Sans" w:hAnsi="Noto Sans" w:cs="Noto Sans"/>
          <w:b/>
          <w:bCs/>
          <w:color w:val="auto"/>
          <w:sz w:val="20"/>
          <w:szCs w:val="20"/>
        </w:rPr>
        <w:t xml:space="preserve">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 xml:space="preserve">en el artículo 36 de la LEY y en los artículos 47 y 61 </w:t>
      </w:r>
      <w:r w:rsidR="009D4368" w:rsidRPr="0063190C">
        <w:rPr>
          <w:rFonts w:ascii="Noto Sans" w:hAnsi="Noto Sans" w:cs="Noto Sans"/>
          <w:sz w:val="20"/>
          <w:szCs w:val="20"/>
        </w:rPr>
        <w:lastRenderedPageBreak/>
        <w:t>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2" w:name="_Hlk108176576"/>
      <w:bookmarkEnd w:id="130"/>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w:t>
      </w:r>
      <w:r w:rsidR="000478CD" w:rsidRPr="0063190C">
        <w:rPr>
          <w:rFonts w:ascii="Noto Sans" w:hAnsi="Noto Sans" w:cs="Noto Sans"/>
          <w:color w:val="auto"/>
          <w:sz w:val="20"/>
          <w:szCs w:val="20"/>
        </w:rPr>
        <w:lastRenderedPageBreak/>
        <w:t>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lastRenderedPageBreak/>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lastRenderedPageBreak/>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 xml:space="preserve">por rubros y </w:t>
      </w:r>
      <w:proofErr w:type="spellStart"/>
      <w:r w:rsidR="009C2F56" w:rsidRPr="0063190C">
        <w:rPr>
          <w:rFonts w:ascii="Noto Sans" w:hAnsi="Noto Sans" w:cs="Noto Sans"/>
          <w:sz w:val="20"/>
          <w:szCs w:val="20"/>
        </w:rPr>
        <w:t>subrubros</w:t>
      </w:r>
      <w:proofErr w:type="spellEnd"/>
      <w:r w:rsidR="009C2F56" w:rsidRPr="0063190C">
        <w:rPr>
          <w:rFonts w:ascii="Noto Sans" w:hAnsi="Noto Sans" w:cs="Noto Sans"/>
          <w:sz w:val="20"/>
          <w:szCs w:val="20"/>
        </w:rPr>
        <w:t xml:space="preserve">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w:t>
      </w:r>
      <w:proofErr w:type="spellStart"/>
      <w:r w:rsidR="00AD2791" w:rsidRPr="0063190C">
        <w:rPr>
          <w:rFonts w:ascii="Noto Sans" w:hAnsi="Noto Sans" w:cs="Noto Sans"/>
          <w:sz w:val="20"/>
          <w:szCs w:val="20"/>
        </w:rPr>
        <w:t>subrubros</w:t>
      </w:r>
      <w:proofErr w:type="spellEnd"/>
      <w:r w:rsidR="00AD2791" w:rsidRPr="0063190C">
        <w:rPr>
          <w:rFonts w:ascii="Noto Sans" w:hAnsi="Noto Sans" w:cs="Noto Sans"/>
          <w:sz w:val="20"/>
          <w:szCs w:val="20"/>
        </w:rPr>
        <w:t xml:space="preserve">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lastRenderedPageBreak/>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w:t>
      </w:r>
      <w:proofErr w:type="gramStart"/>
      <w:r w:rsidR="003B1DE1" w:rsidRPr="0063190C">
        <w:rPr>
          <w:rFonts w:ascii="Noto Sans" w:hAnsi="Noto Sans" w:cs="Noto Sans"/>
          <w:bCs/>
          <w:sz w:val="20"/>
          <w:szCs w:val="20"/>
        </w:rPr>
        <w:t>de acuerdo a</w:t>
      </w:r>
      <w:proofErr w:type="gramEnd"/>
      <w:r w:rsidR="003B1DE1" w:rsidRPr="0063190C">
        <w:rPr>
          <w:rFonts w:ascii="Noto Sans" w:hAnsi="Noto Sans" w:cs="Noto Sans"/>
          <w:bCs/>
          <w:sz w:val="20"/>
          <w:szCs w:val="20"/>
        </w:rPr>
        <w:t xml:space="preserve">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2"/>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w:t>
      </w:r>
      <w:r w:rsidRPr="0063190C">
        <w:rPr>
          <w:rFonts w:ascii="Noto Sans" w:hAnsi="Noto Sans" w:cs="Noto Sans"/>
        </w:rPr>
        <w:lastRenderedPageBreak/>
        <w:t xml:space="preserve">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proofErr w:type="spellStart"/>
      <w:r w:rsidR="001D5D7A" w:rsidRPr="001D5D7A">
        <w:rPr>
          <w:rFonts w:ascii="Noto Sans" w:hAnsi="Noto Sans" w:cs="Noto Sans"/>
        </w:rPr>
        <w:t>ComprasMX</w:t>
      </w:r>
      <w:proofErr w:type="spellEnd"/>
      <w:r w:rsidR="001D5D7A" w:rsidRPr="0063190C">
        <w:rPr>
          <w:rFonts w:ascii="Noto Sans" w:hAnsi="Noto Sans" w:cs="Noto Sans"/>
        </w:rPr>
        <w:t xml:space="preserve"> </w:t>
      </w:r>
      <w:r w:rsidR="00034B23" w:rsidRPr="0063190C">
        <w:rPr>
          <w:rFonts w:ascii="Noto Sans" w:hAnsi="Noto Sans" w:cs="Noto Sans"/>
        </w:rPr>
        <w:t xml:space="preserve">y no será procedente contra ella recurso alguno, sin </w:t>
      </w:r>
      <w:proofErr w:type="gramStart"/>
      <w:r w:rsidR="00034B23" w:rsidRPr="0063190C">
        <w:rPr>
          <w:rFonts w:ascii="Noto Sans" w:hAnsi="Noto Sans" w:cs="Noto Sans"/>
        </w:rPr>
        <w:t>embargo</w:t>
      </w:r>
      <w:proofErr w:type="gramEnd"/>
      <w:r w:rsidR="00034B23" w:rsidRPr="0063190C">
        <w:rPr>
          <w:rFonts w:ascii="Noto Sans" w:hAnsi="Noto Sans" w:cs="Noto Sans"/>
        </w:rPr>
        <w:t xml:space="preserve">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proofErr w:type="gramStart"/>
      <w:r w:rsidRPr="0063190C">
        <w:rPr>
          <w:rFonts w:ascii="Noto Sans" w:hAnsi="Noto Sans" w:cs="Noto Sans"/>
        </w:rPr>
        <w:t>En relación a</w:t>
      </w:r>
      <w:proofErr w:type="gramEnd"/>
      <w:r w:rsidRPr="0063190C">
        <w:rPr>
          <w:rFonts w:ascii="Noto Sans" w:hAnsi="Noto Sans" w:cs="Noto Sans"/>
        </w:rPr>
        <w:t xml:space="preserve">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w:t>
      </w:r>
      <w:r w:rsidRPr="0063190C">
        <w:rPr>
          <w:rFonts w:ascii="Noto Sans" w:hAnsi="Noto Sans" w:cs="Noto Sans"/>
          <w:sz w:val="20"/>
          <w:lang w:val="es-MX"/>
        </w:rPr>
        <w:lastRenderedPageBreak/>
        <w:t xml:space="preserve">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proofErr w:type="gramStart"/>
      <w:r w:rsidR="003177BF" w:rsidRPr="0063190C">
        <w:rPr>
          <w:rFonts w:ascii="Noto Sans" w:hAnsi="Noto Sans" w:cs="Noto Sans"/>
          <w:sz w:val="20"/>
          <w:lang w:val="es-MX"/>
        </w:rPr>
        <w:t>en razón de</w:t>
      </w:r>
      <w:proofErr w:type="gramEnd"/>
      <w:r w:rsidR="003177BF" w:rsidRPr="0063190C">
        <w:rPr>
          <w:rFonts w:ascii="Noto Sans" w:hAnsi="Noto Sans" w:cs="Noto Sans"/>
          <w:sz w:val="20"/>
          <w:lang w:val="es-MX"/>
        </w:rPr>
        <w:t xml:space="preserv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3"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proofErr w:type="spellStart"/>
      <w:r w:rsidR="001D5D7A" w:rsidRPr="001D5D7A">
        <w:rPr>
          <w:rFonts w:ascii="Noto Sans" w:hAnsi="Noto Sans" w:cs="Noto Sans"/>
          <w:sz w:val="20"/>
          <w:lang w:val="es-MX"/>
        </w:rPr>
        <w:t>ComprasMX</w:t>
      </w:r>
      <w:proofErr w:type="spellEnd"/>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3"/>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lastRenderedPageBreak/>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4"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4"/>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lastRenderedPageBreak/>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lastRenderedPageBreak/>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5" w:name="_Hlk157595934"/>
      <w:r w:rsidRPr="0063190C">
        <w:rPr>
          <w:rFonts w:ascii="Noto Sans" w:hAnsi="Noto Sans" w:cs="Noto Sans"/>
          <w:sz w:val="20"/>
          <w:lang w:val="es-MX"/>
        </w:rPr>
        <w:lastRenderedPageBreak/>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6"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proofErr w:type="spellStart"/>
      <w:r w:rsidR="004158BE" w:rsidRPr="0062088B">
        <w:rPr>
          <w:rFonts w:ascii="Noto Sans" w:hAnsi="Noto Sans" w:cs="Noto Sans"/>
          <w:sz w:val="20"/>
          <w:lang w:val="es-MX"/>
        </w:rPr>
        <w:t>subrubro</w:t>
      </w:r>
      <w:proofErr w:type="spellEnd"/>
      <w:r w:rsidR="004158BE" w:rsidRPr="0062088B">
        <w:rPr>
          <w:rFonts w:ascii="Noto Sans" w:hAnsi="Noto Sans" w:cs="Noto Sans"/>
          <w:sz w:val="20"/>
          <w:lang w:val="es-MX"/>
        </w:rPr>
        <w:t xml:space="preserve">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6"/>
      <w:r w:rsidR="00066180" w:rsidRPr="0063190C">
        <w:rPr>
          <w:rFonts w:ascii="Noto Sans" w:hAnsi="Noto Sans" w:cs="Noto Sans"/>
          <w:sz w:val="20"/>
          <w:lang w:val="es-MX"/>
        </w:rPr>
        <w:t>.</w:t>
      </w:r>
    </w:p>
    <w:bookmarkEnd w:id="135"/>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w:t>
      </w:r>
      <w:r w:rsidRPr="0063190C">
        <w:rPr>
          <w:rFonts w:ascii="Noto Sans" w:hAnsi="Noto Sans" w:cs="Noto Sans"/>
        </w:rPr>
        <w:lastRenderedPageBreak/>
        <w:t xml:space="preserve">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7"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7"/>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w:t>
      </w:r>
      <w:r w:rsidRPr="0063190C">
        <w:rPr>
          <w:rFonts w:ascii="Noto Sans" w:hAnsi="Noto Sans" w:cs="Noto Sans"/>
          <w:sz w:val="20"/>
        </w:rPr>
        <w:lastRenderedPageBreak/>
        <w:t xml:space="preserve">requisitado a través del </w:t>
      </w:r>
      <w:proofErr w:type="spellStart"/>
      <w:r w:rsidR="001D5D7A" w:rsidRPr="001D5D7A">
        <w:rPr>
          <w:rFonts w:ascii="Noto Sans" w:hAnsi="Noto Sans" w:cs="Noto Sans"/>
          <w:sz w:val="20"/>
        </w:rPr>
        <w:t>ComprasMX</w:t>
      </w:r>
      <w:proofErr w:type="spellEnd"/>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8"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8"/>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9"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6"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lastRenderedPageBreak/>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proofErr w:type="spellStart"/>
      <w:r w:rsidR="006B6FD5" w:rsidRPr="0063190C">
        <w:rPr>
          <w:rFonts w:ascii="Noto Sans" w:hAnsi="Noto Sans" w:cs="Noto Sans"/>
        </w:rPr>
        <w:t>accesar</w:t>
      </w:r>
      <w:proofErr w:type="spellEnd"/>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w:t>
      </w:r>
      <w:proofErr w:type="spellStart"/>
      <w:r w:rsidR="007A69E1" w:rsidRPr="0063190C">
        <w:rPr>
          <w:rFonts w:ascii="Noto Sans" w:hAnsi="Noto Sans" w:cs="Noto Sans"/>
          <w:b/>
          <w:bCs/>
        </w:rPr>
        <w:t>Gpe</w:t>
      </w:r>
      <w:proofErr w:type="spellEnd"/>
      <w:r w:rsidR="007A69E1" w:rsidRPr="0063190C">
        <w:rPr>
          <w:rFonts w:ascii="Noto Sans" w:hAnsi="Noto Sans" w:cs="Noto Sans"/>
          <w:b/>
          <w:bCs/>
        </w:rPr>
        <w:t xml:space="preserv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19"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39C07B40"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D149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septiembre</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1"/>
          <w:footerReference w:type="default" r:id="rId22"/>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9"/>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proofErr w:type="spellStart"/>
            <w:r w:rsidRPr="0063190C">
              <w:rPr>
                <w:rFonts w:ascii="Noto Sans" w:hAnsi="Noto Sans" w:cs="Noto Sans"/>
                <w:b w:val="0"/>
                <w:bCs/>
                <w:sz w:val="20"/>
                <w:lang w:val="es-MX"/>
              </w:rPr>
              <w:t>N°</w:t>
            </w:r>
            <w:proofErr w:type="spellEnd"/>
            <w:r w:rsidRPr="0063190C">
              <w:rPr>
                <w:rFonts w:ascii="Noto Sans" w:hAnsi="Noto Sans" w:cs="Noto Sans"/>
                <w:b w:val="0"/>
                <w:bCs/>
                <w:sz w:val="20"/>
                <w:lang w:val="es-MX"/>
              </w:rPr>
              <w:t xml:space="preserve">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3"/>
          <w:footerReference w:type="default" r:id="rId24"/>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1" w:name="RANGE!A1:F40"/>
            <w:r w:rsidRPr="0063190C">
              <w:rPr>
                <w:rFonts w:ascii="Noto Sans" w:hAnsi="Noto Sans" w:cs="Noto Sans"/>
                <w:b/>
                <w:bCs/>
                <w:sz w:val="22"/>
                <w:szCs w:val="22"/>
              </w:rPr>
              <w:lastRenderedPageBreak/>
              <w:t>FORMATO II</w:t>
            </w:r>
            <w:bookmarkEnd w:id="141"/>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ESPECIFICACIONES </w:t>
            </w:r>
            <w:proofErr w:type="gramStart"/>
            <w:r w:rsidRPr="0063190C">
              <w:rPr>
                <w:rFonts w:ascii="Noto Sans" w:hAnsi="Noto Sans" w:cs="Noto Sans"/>
                <w:sz w:val="14"/>
                <w:szCs w:val="14"/>
              </w:rPr>
              <w:t>GENERALES,  PARTICULARES</w:t>
            </w:r>
            <w:proofErr w:type="gramEnd"/>
            <w:r w:rsidRPr="0063190C">
              <w:rPr>
                <w:rFonts w:ascii="Noto Sans" w:hAnsi="Noto Sans" w:cs="Noto Sans"/>
                <w:sz w:val="14"/>
                <w:szCs w:val="14"/>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2" w:name="_Hlk125989254"/>
      <w:bookmarkEnd w:id="142"/>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5"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6"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7"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proofErr w:type="spellStart"/>
      <w:r w:rsidR="001D5D7A" w:rsidRPr="001D5D7A">
        <w:rPr>
          <w:rFonts w:ascii="Noto Sans" w:hAnsi="Noto Sans" w:cs="Noto Sans"/>
          <w:sz w:val="22"/>
          <w:szCs w:val="22"/>
        </w:rPr>
        <w:t>ComprasMX</w:t>
      </w:r>
      <w:proofErr w:type="spellEnd"/>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proofErr w:type="spellStart"/>
      <w:r w:rsidR="001D5D7A" w:rsidRPr="001D5D7A">
        <w:rPr>
          <w:rFonts w:ascii="Noto Sans" w:hAnsi="Noto Sans" w:cs="Noto Sans"/>
          <w:iCs/>
          <w:sz w:val="22"/>
          <w:szCs w:val="22"/>
        </w:rPr>
        <w:t>ComprasMX</w:t>
      </w:r>
      <w:proofErr w:type="spellEnd"/>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Default="004D717F" w:rsidP="003C73E4">
      <w:pPr>
        <w:tabs>
          <w:tab w:val="left" w:pos="7530"/>
          <w:tab w:val="right" w:pos="9214"/>
        </w:tabs>
        <w:ind w:left="-567" w:right="-425"/>
        <w:jc w:val="both"/>
        <w:rPr>
          <w:rFonts w:ascii="Noto Sans" w:hAnsi="Noto Sans" w:cs="Noto Sans"/>
          <w:sz w:val="22"/>
          <w:szCs w:val="22"/>
        </w:rPr>
      </w:pPr>
    </w:p>
    <w:p w14:paraId="7EC785B4" w14:textId="77777777" w:rsidR="00D1498B" w:rsidRDefault="00D1498B" w:rsidP="003C73E4">
      <w:pPr>
        <w:tabs>
          <w:tab w:val="left" w:pos="7530"/>
          <w:tab w:val="right" w:pos="9214"/>
        </w:tabs>
        <w:ind w:left="-567" w:right="-425"/>
        <w:jc w:val="both"/>
        <w:rPr>
          <w:rFonts w:ascii="Noto Sans" w:hAnsi="Noto Sans" w:cs="Noto Sans"/>
          <w:sz w:val="22"/>
          <w:szCs w:val="22"/>
        </w:rPr>
      </w:pPr>
    </w:p>
    <w:p w14:paraId="7CADC169" w14:textId="77777777" w:rsidR="00D1498B" w:rsidRDefault="00D1498B" w:rsidP="003C73E4">
      <w:pPr>
        <w:tabs>
          <w:tab w:val="left" w:pos="7530"/>
          <w:tab w:val="right" w:pos="9214"/>
        </w:tabs>
        <w:ind w:left="-567" w:right="-425"/>
        <w:jc w:val="both"/>
        <w:rPr>
          <w:rFonts w:ascii="Noto Sans" w:hAnsi="Noto Sans" w:cs="Noto Sans"/>
          <w:sz w:val="22"/>
          <w:szCs w:val="22"/>
        </w:rPr>
      </w:pPr>
    </w:p>
    <w:p w14:paraId="625C28A9" w14:textId="77777777" w:rsidR="00D1498B" w:rsidRDefault="00D1498B" w:rsidP="003C73E4">
      <w:pPr>
        <w:tabs>
          <w:tab w:val="left" w:pos="7530"/>
          <w:tab w:val="right" w:pos="9214"/>
        </w:tabs>
        <w:ind w:left="-567" w:right="-425"/>
        <w:jc w:val="both"/>
        <w:rPr>
          <w:rFonts w:ascii="Noto Sans" w:hAnsi="Noto Sans" w:cs="Noto Sans"/>
          <w:sz w:val="22"/>
          <w:szCs w:val="22"/>
        </w:rPr>
      </w:pPr>
    </w:p>
    <w:p w14:paraId="43C3F413" w14:textId="77777777" w:rsidR="00D1498B" w:rsidRPr="0063190C" w:rsidRDefault="00D1498B"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evento se desarrolló con oportunidad, </w:t>
            </w:r>
            <w:proofErr w:type="gramStart"/>
            <w:r w:rsidRPr="0063190C">
              <w:rPr>
                <w:rFonts w:ascii="Noto Sans" w:hAnsi="Noto Sans" w:cs="Noto Sans"/>
                <w:sz w:val="16"/>
                <w:szCs w:val="18"/>
              </w:rPr>
              <w:t>en razón de</w:t>
            </w:r>
            <w:proofErr w:type="gramEnd"/>
            <w:r w:rsidRPr="0063190C">
              <w:rPr>
                <w:rFonts w:ascii="Noto Sans" w:hAnsi="Noto Sans" w:cs="Noto Sans"/>
                <w:sz w:val="16"/>
                <w:szCs w:val="18"/>
              </w:rPr>
              <w:t xml:space="preserv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w:t>
            </w:r>
            <w:proofErr w:type="gramStart"/>
            <w:r w:rsidRPr="0063190C">
              <w:rPr>
                <w:rFonts w:ascii="Noto Sans" w:hAnsi="Noto Sans" w:cs="Noto Sans"/>
                <w:sz w:val="16"/>
                <w:szCs w:val="18"/>
              </w:rPr>
              <w:t>las convocatoria</w:t>
            </w:r>
            <w:proofErr w:type="gramEnd"/>
            <w:r w:rsidRPr="0063190C">
              <w:rPr>
                <w:rFonts w:ascii="Noto Sans" w:hAnsi="Noto Sans" w:cs="Noto Sans"/>
                <w:sz w:val="16"/>
                <w:szCs w:val="18"/>
              </w:rPr>
              <w:t xml:space="preserve">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lastRenderedPageBreak/>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8"/>
      <w:headerReference w:type="default" r:id="rId29"/>
      <w:footerReference w:type="even" r:id="rId30"/>
      <w:footerReference w:type="default" r:id="rId31"/>
      <w:headerReference w:type="first" r:id="rId32"/>
      <w:footerReference w:type="first" r:id="rId33"/>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40"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40"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2411CCE7"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980909">
            <w:rPr>
              <w:rFonts w:ascii="Montserrat" w:hAnsi="Montserrat" w:cs="Arial"/>
              <w:b/>
              <w:snapToGrid w:val="0"/>
              <w:sz w:val="12"/>
              <w:szCs w:val="12"/>
              <w:lang w:val="es-ES_tradnl"/>
            </w:rPr>
            <w:t>4</w:t>
          </w:r>
          <w:r w:rsidR="00E0606B">
            <w:rPr>
              <w:rFonts w:ascii="Montserrat" w:hAnsi="Montserrat" w:cs="Arial"/>
              <w:b/>
              <w:snapToGrid w:val="0"/>
              <w:sz w:val="12"/>
              <w:szCs w:val="12"/>
              <w:lang w:val="es-ES_tradnl"/>
            </w:rPr>
            <w:t>6</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7F23DF2D" w:rsidR="00D968B3" w:rsidRPr="00D968B3" w:rsidRDefault="00E0606B" w:rsidP="00D968B3">
          <w:pPr>
            <w:widowControl w:val="0"/>
            <w:tabs>
              <w:tab w:val="center" w:pos="3844"/>
              <w:tab w:val="right" w:pos="8504"/>
            </w:tabs>
            <w:jc w:val="right"/>
            <w:rPr>
              <w:rFonts w:ascii="Montserrat" w:hAnsi="Montserrat" w:cs="Arial"/>
              <w:b/>
              <w:sz w:val="12"/>
              <w:szCs w:val="12"/>
              <w:lang w:val="es-ES"/>
            </w:rPr>
          </w:pPr>
          <w:r w:rsidRPr="00E0606B">
            <w:rPr>
              <w:rFonts w:ascii="Montserrat" w:hAnsi="Montserrat" w:cs="Arial"/>
              <w:b/>
              <w:sz w:val="12"/>
              <w:szCs w:val="12"/>
              <w:lang w:val="es-ES"/>
            </w:rPr>
            <w:t>COORDINACIÓN, SUPERVISIÓN Y CONTROL DE LAS OBRAS DE PROLONGACIÓN DE VÍA MC RAMAL PONIENTE KM 5+460, EN EL PUERTO DE ALTAMIRA</w:t>
          </w:r>
          <w:r w:rsidR="00745D3F" w:rsidRPr="00745D3F">
            <w:rPr>
              <w:rFonts w:ascii="Montserrat" w:hAnsi="Montserrat" w:cs="Arial"/>
              <w:b/>
              <w:sz w:val="12"/>
              <w:szCs w:val="12"/>
              <w:lang w:val="es-ES"/>
            </w:rPr>
            <w:t>.</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3" w:name="_Hlk125989227"/>
          <w:bookmarkStart w:id="144"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3"/>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 xml:space="preserve">OBRA O </w:t>
          </w:r>
          <w:proofErr w:type="gramStart"/>
          <w:r>
            <w:rPr>
              <w:rFonts w:ascii="Montserrat" w:hAnsi="Montserrat" w:cs="Arial"/>
              <w:b/>
              <w:sz w:val="12"/>
              <w:szCs w:val="12"/>
            </w:rPr>
            <w:t>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roofErr w:type="gramEnd"/>
        </w:p>
      </w:tc>
    </w:tr>
    <w:bookmarkEnd w:id="144"/>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7372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E31"/>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80D"/>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2BBD"/>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BCA"/>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728"/>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38"/>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73"/>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09"/>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04F"/>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2D"/>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98B"/>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06B"/>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91F"/>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D9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6F9"/>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3729"/>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47764514">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13639401">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71122784">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sruiz@puertoaltamira.com.mx" TargetMode="External"/><Relationship Id="rId26" Type="http://schemas.openxmlformats.org/officeDocument/2006/relationships/hyperlink" Target="mailto:mtello@puertoaltamira.com.mx" TargetMode="Externa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tello@puertoaltamira.com.mx" TargetMode="External"/><Relationship Id="rId25" Type="http://schemas.openxmlformats.org/officeDocument/2006/relationships/hyperlink" Target="mailto:mvaladez@puertoaltamira.com.mx" TargetMode="External"/><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mailto:mvaladez@puertoaltamira.com.mx" TargetMode="External"/><Relationship Id="rId20" Type="http://schemas.openxmlformats.org/officeDocument/2006/relationships/hyperlink" Target="mailto:ccruz@puertoaltamira.com.mx"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footer" Target="footer2.xml"/><Relationship Id="rId32"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header" Target="header2.xml"/><Relationship Id="rId28" Type="http://schemas.openxmlformats.org/officeDocument/2006/relationships/header" Target="header3.xml"/><Relationship Id="rId10" Type="http://schemas.openxmlformats.org/officeDocument/2006/relationships/hyperlink" Target="https://comprasmx.buengobierno.gob.mx/" TargetMode="External"/><Relationship Id="rId19" Type="http://schemas.openxmlformats.org/officeDocument/2006/relationships/hyperlink" Target="mailto:jminguez@puertoaltamira.com.mx"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footer" Target="footer1.xml"/><Relationship Id="rId27" Type="http://schemas.openxmlformats.org/officeDocument/2006/relationships/hyperlink" Target="mailto:sruiz@puertoaltamira.com.mx" TargetMode="External"/><Relationship Id="rId30" Type="http://schemas.openxmlformats.org/officeDocument/2006/relationships/footer" Target="footer3.xml"/><Relationship Id="rId35" Type="http://schemas.openxmlformats.org/officeDocument/2006/relationships/theme" Target="theme/theme1.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706</TotalTime>
  <Pages>153</Pages>
  <Words>48850</Words>
  <Characters>268216</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316434</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57</cp:revision>
  <cp:lastPrinted>2025-04-23T17:57:00Z</cp:lastPrinted>
  <dcterms:created xsi:type="dcterms:W3CDTF">2025-02-18T15:45:00Z</dcterms:created>
  <dcterms:modified xsi:type="dcterms:W3CDTF">2025-09-11T00:16:00Z</dcterms:modified>
</cp:coreProperties>
</file>